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docProps/app.xml" ContentType="application/vnd.openxmlformats-officedocument.extended-properties+xml"/>
  <Override PartName="/customXml/itemProps2.xml" ContentType="application/vnd.openxmlformats-officedocument.customXmlProperties+xml"/>
  <Override PartName="/docProps/custom.xml" ContentType="application/vnd.openxmlformats-officedocument.custom-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F2E5ED" w14:textId="6AA0AFD9" w:rsidR="00F73875" w:rsidRDefault="00F73875" w:rsidP="0050191A">
      <w:pPr>
        <w:pStyle w:val="Znag"/>
        <w:spacing w:after="480"/>
      </w:pPr>
      <w:r w:rsidRPr="00294826">
        <w:t xml:space="preserve">ZAŁĄCZNIK NR </w:t>
      </w:r>
      <w:r w:rsidR="00495697">
        <w:t>1</w:t>
      </w:r>
      <w:r w:rsidR="00417462">
        <w:t>0</w:t>
      </w:r>
      <w:r w:rsidRPr="00294826">
        <w:t xml:space="preserve"> DO SWZ</w:t>
      </w:r>
      <w:r w:rsidRPr="00294826">
        <w:tab/>
        <w:t>POST/DYS/OR/OZ/</w:t>
      </w:r>
      <w:r w:rsidRPr="00967DEB">
        <w:rPr>
          <w:highlight w:val="yellow"/>
        </w:rPr>
        <w:fldChar w:fldCharType="begin">
          <w:ffData>
            <w:name w:val=""/>
            <w:enabled/>
            <w:calcOnExit w:val="0"/>
            <w:textInput>
              <w:default w:val="[00000]"/>
            </w:textInput>
          </w:ffData>
        </w:fldChar>
      </w:r>
      <w:r w:rsidRPr="00967DEB">
        <w:rPr>
          <w:highlight w:val="yellow"/>
        </w:rPr>
        <w:instrText xml:space="preserve"> FORMTEXT </w:instrText>
      </w:r>
      <w:r w:rsidRPr="00967DEB">
        <w:rPr>
          <w:highlight w:val="yellow"/>
        </w:rPr>
      </w:r>
      <w:r w:rsidRPr="00967DEB">
        <w:rPr>
          <w:highlight w:val="yellow"/>
        </w:rPr>
        <w:fldChar w:fldCharType="separate"/>
      </w:r>
      <w:r w:rsidRPr="00967DEB">
        <w:rPr>
          <w:noProof/>
          <w:highlight w:val="yellow"/>
        </w:rPr>
        <w:t>[00000]</w:t>
      </w:r>
      <w:r w:rsidRPr="00967DEB">
        <w:rPr>
          <w:highlight w:val="yellow"/>
        </w:rPr>
        <w:fldChar w:fldCharType="end"/>
      </w:r>
      <w:r w:rsidRPr="00294826">
        <w:t>/202</w:t>
      </w:r>
      <w:r w:rsidR="00024884">
        <w:t>4</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1701"/>
        <w:gridCol w:w="3540"/>
      </w:tblGrid>
      <w:tr w:rsidR="00F73875" w:rsidRPr="006B56FD" w14:paraId="61F2E5F9" w14:textId="77777777" w:rsidTr="00EB5140">
        <w:trPr>
          <w:trHeight w:val="1820"/>
        </w:trPr>
        <w:tc>
          <w:tcPr>
            <w:tcW w:w="3656" w:type="dxa"/>
            <w:tcBorders>
              <w:top w:val="thinThickSmallGap" w:sz="12" w:space="0" w:color="0070C0"/>
              <w:bottom w:val="thinThickSmallGap" w:sz="12" w:space="0" w:color="0070C0"/>
            </w:tcBorders>
          </w:tcPr>
          <w:p w14:paraId="61F2E5EE" w14:textId="77777777" w:rsidR="00F73875" w:rsidRPr="00F93173" w:rsidRDefault="00F73875" w:rsidP="00EB5140">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61F2E5EF" w14:textId="77777777" w:rsidR="00F73875" w:rsidRPr="00F93173" w:rsidRDefault="00F73875" w:rsidP="00EB5140">
            <w:pPr>
              <w:spacing w:line="360" w:lineRule="auto"/>
              <w:jc w:val="center"/>
              <w:rPr>
                <w:rFonts w:asciiTheme="minorHAnsi" w:eastAsiaTheme="majorEastAsia" w:hAnsiTheme="minorHAnsi" w:cstheme="majorBidi"/>
                <w:iCs/>
                <w:sz w:val="24"/>
                <w:szCs w:val="24"/>
              </w:rPr>
            </w:pPr>
          </w:p>
          <w:p w14:paraId="61F2E5F0"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61F2E5F1"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61F2E5F2" w14:textId="77777777" w:rsidR="00F73875" w:rsidRPr="00D23A7E" w:rsidRDefault="00F73875" w:rsidP="00EB5140">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1701" w:type="dxa"/>
          </w:tcPr>
          <w:p w14:paraId="61F2E5F3" w14:textId="77777777" w:rsidR="00F73875" w:rsidRPr="006B56FD" w:rsidRDefault="00F73875" w:rsidP="00EB5140">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61F2E5F4" w14:textId="77777777" w:rsidR="00F73875" w:rsidRDefault="00F73875" w:rsidP="00EB5140">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61F2E5F5" w14:textId="77777777" w:rsidR="00F73875" w:rsidRPr="00FD4A2B" w:rsidRDefault="00F73875" w:rsidP="00EB5140">
            <w:pPr>
              <w:spacing w:line="360" w:lineRule="auto"/>
              <w:rPr>
                <w:rFonts w:asciiTheme="minorHAnsi" w:eastAsiaTheme="majorEastAsia" w:hAnsiTheme="minorHAnsi" w:cstheme="majorBidi"/>
                <w:b/>
                <w:i/>
                <w:iCs/>
                <w:sz w:val="10"/>
                <w:szCs w:val="16"/>
                <w:u w:val="single"/>
              </w:rPr>
            </w:pPr>
          </w:p>
          <w:p w14:paraId="61F2E5F6" w14:textId="77777777" w:rsidR="00F73875" w:rsidRPr="00FD4A2B" w:rsidRDefault="00F73875" w:rsidP="00EB5140">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E5F7" w14:textId="77777777" w:rsidR="00F73875" w:rsidRPr="00086D98" w:rsidRDefault="00F73875" w:rsidP="00EB5140">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61F2E5F8" w14:textId="77777777" w:rsidR="00F73875" w:rsidRPr="00D23A7E" w:rsidRDefault="00F73875" w:rsidP="00EB5140">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61F2E5FA" w14:textId="77777777" w:rsidR="00F73875" w:rsidRDefault="00F73875" w:rsidP="00F73875">
      <w:pPr>
        <w:pStyle w:val="Nagwek1"/>
        <w:spacing w:before="360" w:after="360"/>
        <w:jc w:val="center"/>
        <w:rPr>
          <w:noProof/>
          <w:color w:val="auto"/>
          <w:sz w:val="26"/>
          <w:lang w:eastAsia="pl-PL"/>
        </w:rPr>
      </w:pPr>
      <w:r w:rsidRPr="00F73875">
        <w:rPr>
          <w:noProof/>
          <w:color w:val="auto"/>
          <w:sz w:val="26"/>
          <w:lang w:eastAsia="pl-PL"/>
        </w:rPr>
        <w:t>ANKIETA WERYFIKACJI WYKONAWCY W ZAKRESIE ZAPEWNIENIA GWARANCJI BEZPIECZEŃSTWA PRZETWARZANIA DANYCH OSOBOWYCH</w:t>
      </w:r>
    </w:p>
    <w:p w14:paraId="61F2E5FB" w14:textId="44D0D9E6" w:rsidR="00F73875" w:rsidRDefault="00F73875" w:rsidP="00F73875">
      <w:pPr>
        <w:rPr>
          <w:rFonts w:asciiTheme="minorHAnsi" w:eastAsia="Calibri" w:hAnsiTheme="minorHAnsi" w:cstheme="minorHAnsi"/>
          <w:szCs w:val="22"/>
          <w:lang w:eastAsia="pl-PL"/>
        </w:rPr>
      </w:pPr>
      <w:r w:rsidRPr="00F73875">
        <w:rPr>
          <w:rFonts w:asciiTheme="minorHAnsi" w:eastAsia="Calibri" w:hAnsiTheme="minorHAnsi" w:cstheme="minorHAnsi"/>
          <w:szCs w:val="22"/>
          <w:lang w:eastAsia="pl-PL"/>
        </w:rPr>
        <w:t xml:space="preserve">W związku z Ofertą Wykonawcy złożoną w postępowaniu zakupowym prowadzonym w trybie przetargu nieograniczonego </w:t>
      </w:r>
      <w:r>
        <w:rPr>
          <w:rFonts w:asciiTheme="minorHAnsi" w:eastAsia="Calibri" w:hAnsiTheme="minorHAnsi" w:cstheme="minorHAnsi"/>
          <w:szCs w:val="22"/>
          <w:lang w:eastAsia="pl-PL"/>
        </w:rPr>
        <w:t>o nazwie</w:t>
      </w:r>
      <w:r w:rsidR="00335A7B">
        <w:rPr>
          <w:rFonts w:asciiTheme="minorHAnsi" w:eastAsia="Calibri" w:hAnsiTheme="minorHAnsi" w:cstheme="minorHAnsi"/>
          <w:szCs w:val="22"/>
          <w:lang w:eastAsia="pl-PL"/>
        </w:rPr>
        <w:t>:</w:t>
      </w:r>
      <w:r w:rsidRPr="00F73875">
        <w:rPr>
          <w:rFonts w:asciiTheme="minorHAnsi" w:eastAsia="Calibri" w:hAnsiTheme="minorHAnsi" w:cstheme="minorHAnsi"/>
          <w:szCs w:val="22"/>
          <w:lang w:eastAsia="pl-PL"/>
        </w:rPr>
        <w:t xml:space="preserve"> </w:t>
      </w:r>
      <w:r w:rsidR="00703E5C" w:rsidRPr="00464F20">
        <w:rPr>
          <w:rFonts w:cs="Arial"/>
          <w:b/>
          <w:snapToGrid w:val="0"/>
          <w:color w:val="000000"/>
          <w:szCs w:val="22"/>
        </w:rPr>
        <w:t>„Budowa przyłączy kablowych nN na terenie Rejonu En</w:t>
      </w:r>
      <w:r w:rsidR="00703E5C">
        <w:rPr>
          <w:rFonts w:cs="Arial"/>
          <w:b/>
          <w:snapToGrid w:val="0"/>
          <w:color w:val="000000"/>
          <w:szCs w:val="22"/>
        </w:rPr>
        <w:t xml:space="preserve">ergetycznego Rzeszów - </w:t>
      </w:r>
      <w:r w:rsidR="00024884">
        <w:rPr>
          <w:rFonts w:cs="Arial"/>
          <w:b/>
          <w:snapToGrid w:val="0"/>
          <w:color w:val="000000"/>
          <w:szCs w:val="22"/>
        </w:rPr>
        <w:t>3</w:t>
      </w:r>
      <w:r w:rsidR="00703E5C">
        <w:rPr>
          <w:rFonts w:cs="Arial"/>
          <w:b/>
          <w:snapToGrid w:val="0"/>
          <w:color w:val="000000"/>
          <w:szCs w:val="22"/>
        </w:rPr>
        <w:t xml:space="preserve"> części</w:t>
      </w:r>
      <w:r>
        <w:rPr>
          <w:rFonts w:asciiTheme="minorHAnsi" w:eastAsia="Calibri" w:hAnsiTheme="minorHAnsi" w:cstheme="minorHAnsi"/>
          <w:b/>
          <w:bCs/>
          <w:i/>
          <w:szCs w:val="22"/>
          <w:lang w:eastAsia="pl-PL"/>
        </w:rPr>
        <w:t>”</w:t>
      </w:r>
      <w:r w:rsidRPr="00F73875">
        <w:rPr>
          <w:rFonts w:asciiTheme="minorHAnsi" w:eastAsia="Calibri" w:hAnsiTheme="minorHAnsi" w:cstheme="minorHAnsi"/>
          <w:szCs w:val="22"/>
          <w:lang w:eastAsia="pl-PL"/>
        </w:rPr>
        <w:t>, niżej wskazujemy informacje dotycząc</w:t>
      </w:r>
      <w:bookmarkStart w:id="0" w:name="_GoBack"/>
      <w:bookmarkEnd w:id="0"/>
      <w:r w:rsidRPr="00F73875">
        <w:rPr>
          <w:rFonts w:asciiTheme="minorHAnsi" w:eastAsia="Calibri" w:hAnsiTheme="minorHAnsi" w:cstheme="minorHAnsi"/>
          <w:szCs w:val="22"/>
          <w:lang w:eastAsia="pl-PL"/>
        </w:rPr>
        <w:t>e zapewnienia gwarancji bezpieczeństwa przetwarzania danych osobowych:</w:t>
      </w:r>
    </w:p>
    <w:p w14:paraId="61F2E5FC" w14:textId="77777777" w:rsidR="00F73875" w:rsidRDefault="00F73875" w:rsidP="00F73875">
      <w:pPr>
        <w:rPr>
          <w:rFonts w:asciiTheme="minorHAnsi" w:eastAsia="Calibri" w:hAnsiTheme="minorHAnsi" w:cstheme="minorHAnsi"/>
          <w:szCs w:val="22"/>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F73875" w:rsidRPr="004B4556" w14:paraId="61F2E5FF" w14:textId="77777777" w:rsidTr="00EB5140">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1F2E5FD" w14:textId="77777777" w:rsidR="00F73875" w:rsidRPr="005A3030" w:rsidRDefault="00F73875" w:rsidP="00EB5140">
            <w:pPr>
              <w:pStyle w:val="opis"/>
              <w:tabs>
                <w:tab w:val="left" w:pos="415"/>
              </w:tabs>
              <w:spacing w:line="300" w:lineRule="auto"/>
              <w:ind w:left="0" w:right="0"/>
              <w:jc w:val="center"/>
              <w:rPr>
                <w:rFonts w:asciiTheme="minorHAnsi" w:hAnsiTheme="minorHAnsi" w:cstheme="minorHAnsi"/>
                <w:i/>
                <w:sz w:val="20"/>
              </w:rPr>
            </w:pPr>
            <w:r w:rsidRPr="005A3030">
              <w:rPr>
                <w:rFonts w:asciiTheme="minorHAnsi" w:hAnsiTheme="minorHAnsi" w:cstheme="minorHAnsi"/>
                <w:i/>
                <w:sz w:val="20"/>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1F2E5FE" w14:textId="77777777" w:rsidR="00F73875" w:rsidRPr="005A3030" w:rsidRDefault="00F73875" w:rsidP="00EB5140">
            <w:pPr>
              <w:pStyle w:val="opis"/>
              <w:spacing w:line="300" w:lineRule="auto"/>
              <w:ind w:left="0"/>
              <w:jc w:val="center"/>
              <w:rPr>
                <w:rFonts w:asciiTheme="minorHAnsi" w:hAnsiTheme="minorHAnsi" w:cstheme="minorHAnsi"/>
                <w:i/>
                <w:sz w:val="20"/>
              </w:rPr>
            </w:pPr>
            <w:r w:rsidRPr="005A3030">
              <w:rPr>
                <w:rFonts w:asciiTheme="minorHAnsi" w:hAnsiTheme="minorHAnsi" w:cstheme="minorHAnsi"/>
                <w:i/>
                <w:sz w:val="20"/>
              </w:rPr>
              <w:t>Wymagany przez Zmawiającego zakres informacji / Informacje Wykonawcy (podmiotu przetwarzającego dane osobowe)</w:t>
            </w:r>
          </w:p>
        </w:tc>
      </w:tr>
      <w:tr w:rsidR="00F73875" w:rsidRPr="004B4556" w14:paraId="61F2E603" w14:textId="77777777" w:rsidTr="00EB5140">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61F2E600"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w:t>
            </w:r>
          </w:p>
        </w:tc>
        <w:tc>
          <w:tcPr>
            <w:tcW w:w="8448" w:type="dxa"/>
            <w:tcBorders>
              <w:top w:val="single" w:sz="4" w:space="0" w:color="auto"/>
              <w:left w:val="single" w:sz="4" w:space="0" w:color="auto"/>
              <w:bottom w:val="single" w:sz="4" w:space="0" w:color="auto"/>
              <w:right w:val="single" w:sz="4" w:space="0" w:color="auto"/>
            </w:tcBorders>
            <w:vAlign w:val="center"/>
          </w:tcPr>
          <w:p w14:paraId="61F2E601" w14:textId="77777777" w:rsidR="00F73875" w:rsidRDefault="00F73875" w:rsidP="00EB5140">
            <w:pPr>
              <w:pStyle w:val="opis"/>
              <w:spacing w:line="300" w:lineRule="auto"/>
              <w:ind w:left="0"/>
              <w:jc w:val="left"/>
              <w:rPr>
                <w:rFonts w:asciiTheme="minorHAnsi" w:hAnsiTheme="minorHAnsi" w:cstheme="minorHAnsi"/>
                <w:sz w:val="20"/>
              </w:rPr>
            </w:pPr>
            <w:r w:rsidRPr="007044E3">
              <w:rPr>
                <w:rFonts w:asciiTheme="minorHAnsi" w:hAnsiTheme="minorHAnsi" w:cstheme="minorHAnsi"/>
                <w:sz w:val="20"/>
              </w:rPr>
              <w:t>Pełna nazwa podmiotu przetwarzającego</w:t>
            </w:r>
            <w:r>
              <w:rPr>
                <w:rFonts w:asciiTheme="minorHAnsi" w:hAnsiTheme="minorHAnsi" w:cstheme="minorHAnsi"/>
                <w:sz w:val="20"/>
              </w:rPr>
              <w:t xml:space="preserve"> dane osobowe:</w:t>
            </w:r>
          </w:p>
          <w:p w14:paraId="61F2E602" w14:textId="77777777" w:rsidR="00F73875" w:rsidRPr="005B5686" w:rsidRDefault="00F73875" w:rsidP="00EB5140">
            <w:pPr>
              <w:pStyle w:val="opis"/>
              <w:spacing w:line="300" w:lineRule="auto"/>
              <w:ind w:left="0"/>
              <w:jc w:val="left"/>
              <w:rPr>
                <w:rFonts w:asciiTheme="minorHAnsi" w:hAnsiTheme="minorHAnsi" w:cstheme="minorHAnsi"/>
                <w:sz w:val="20"/>
              </w:rPr>
            </w:pPr>
            <w:r>
              <w:rPr>
                <w:rFonts w:asciiTheme="minorHAnsi" w:hAnsiTheme="minorHAnsi" w:cstheme="minorHAnsi"/>
                <w:sz w:val="20"/>
              </w:rPr>
              <w:t>...</w:t>
            </w:r>
          </w:p>
        </w:tc>
      </w:tr>
      <w:tr w:rsidR="00F73875" w:rsidRPr="004B4556" w14:paraId="61F2E607" w14:textId="77777777" w:rsidTr="00EB5140">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61F2E604"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8448" w:type="dxa"/>
            <w:tcBorders>
              <w:top w:val="single" w:sz="4" w:space="0" w:color="auto"/>
              <w:left w:val="single" w:sz="4" w:space="0" w:color="auto"/>
              <w:bottom w:val="single" w:sz="4" w:space="0" w:color="auto"/>
              <w:right w:val="single" w:sz="4" w:space="0" w:color="auto"/>
            </w:tcBorders>
            <w:vAlign w:val="center"/>
          </w:tcPr>
          <w:p w14:paraId="61F2E605"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 xml:space="preserve">Adres siedziby </w:t>
            </w:r>
            <w:r>
              <w:rPr>
                <w:rFonts w:asciiTheme="minorHAnsi" w:hAnsiTheme="minorHAnsi" w:cstheme="minorHAnsi"/>
                <w:sz w:val="20"/>
              </w:rPr>
              <w:t xml:space="preserve">podmiotu przetwarzającego </w:t>
            </w:r>
            <w:r w:rsidRPr="007044E3">
              <w:rPr>
                <w:rFonts w:asciiTheme="minorHAnsi" w:hAnsiTheme="minorHAnsi" w:cstheme="minorHAnsi"/>
                <w:sz w:val="20"/>
              </w:rPr>
              <w:t>- prosimy o podanie adresu</w:t>
            </w:r>
            <w:r>
              <w:rPr>
                <w:rFonts w:asciiTheme="minorHAnsi" w:hAnsiTheme="minorHAnsi" w:cstheme="minorHAnsi"/>
                <w:sz w:val="20"/>
              </w:rPr>
              <w:t xml:space="preserve"> siedziby z CEIDG lub KRS:</w:t>
            </w:r>
          </w:p>
          <w:p w14:paraId="61F2E606" w14:textId="77777777" w:rsidR="00F73875" w:rsidRPr="005B5686"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61F2E60B" w14:textId="77777777" w:rsidTr="00EB5140">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61F2E608"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8448" w:type="dxa"/>
            <w:tcBorders>
              <w:top w:val="single" w:sz="4" w:space="0" w:color="auto"/>
              <w:left w:val="single" w:sz="4" w:space="0" w:color="auto"/>
              <w:bottom w:val="single" w:sz="4" w:space="0" w:color="auto"/>
              <w:right w:val="single" w:sz="4" w:space="0" w:color="auto"/>
            </w:tcBorders>
            <w:vAlign w:val="center"/>
          </w:tcPr>
          <w:p w14:paraId="61F2E609"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Prosimy o podanie krótkiego opisu charakterystyki prowadzonej działalności przez podmiot przetwarzający - w kil</w:t>
            </w:r>
            <w:r>
              <w:rPr>
                <w:rFonts w:asciiTheme="minorHAnsi" w:hAnsiTheme="minorHAnsi" w:cstheme="minorHAnsi"/>
                <w:sz w:val="20"/>
              </w:rPr>
              <w:t>ku zdaniach:</w:t>
            </w:r>
            <w:r w:rsidRPr="007044E3">
              <w:rPr>
                <w:rFonts w:asciiTheme="minorHAnsi" w:hAnsiTheme="minorHAnsi" w:cstheme="minorHAnsi"/>
                <w:sz w:val="20"/>
              </w:rPr>
              <w:t xml:space="preserve"> </w:t>
            </w:r>
          </w:p>
          <w:p w14:paraId="61F2E60A"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61F2E60F" w14:textId="77777777" w:rsidTr="00EB5140">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61F2E60C"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8448" w:type="dxa"/>
            <w:tcBorders>
              <w:top w:val="single" w:sz="4" w:space="0" w:color="auto"/>
              <w:left w:val="single" w:sz="4" w:space="0" w:color="auto"/>
              <w:bottom w:val="single" w:sz="4" w:space="0" w:color="auto"/>
              <w:right w:val="single" w:sz="4" w:space="0" w:color="auto"/>
            </w:tcBorders>
            <w:vAlign w:val="center"/>
          </w:tcPr>
          <w:p w14:paraId="61F2E60D"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wyznaczył Inspektora Ochrony Danych Osobowych lub osobę odpowiedzialna za ochronę danych osobowych? Prosimy o wskazanie danych </w:t>
            </w:r>
            <w:r>
              <w:rPr>
                <w:rFonts w:asciiTheme="minorHAnsi" w:hAnsiTheme="minorHAnsi" w:cstheme="minorHAnsi"/>
                <w:sz w:val="20"/>
              </w:rPr>
              <w:t>teleadresowych (telefon, email):</w:t>
            </w:r>
          </w:p>
          <w:p w14:paraId="61F2E60E"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61F2E613"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1F2E610"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8448" w:type="dxa"/>
            <w:tcBorders>
              <w:top w:val="single" w:sz="4" w:space="0" w:color="auto"/>
              <w:left w:val="single" w:sz="4" w:space="0" w:color="auto"/>
              <w:bottom w:val="single" w:sz="4" w:space="0" w:color="auto"/>
              <w:right w:val="single" w:sz="4" w:space="0" w:color="auto"/>
            </w:tcBorders>
            <w:vAlign w:val="center"/>
          </w:tcPr>
          <w:p w14:paraId="61F2E611"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prowadzi rejestr kategorii czynności przetwarzania zawierający wszystkie informacje wskazane w art. 30 RODO?</w:t>
            </w:r>
            <w:r>
              <w:rPr>
                <w:rFonts w:asciiTheme="minorHAnsi" w:hAnsiTheme="minorHAnsi" w:cstheme="minorHAnsi"/>
                <w:sz w:val="20"/>
              </w:rPr>
              <w:t>*</w:t>
            </w:r>
          </w:p>
          <w:p w14:paraId="61F2E61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61F2E617"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1F2E614"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8448" w:type="dxa"/>
            <w:tcBorders>
              <w:top w:val="single" w:sz="4" w:space="0" w:color="auto"/>
              <w:left w:val="single" w:sz="4" w:space="0" w:color="auto"/>
              <w:bottom w:val="single" w:sz="4" w:space="0" w:color="auto"/>
              <w:right w:val="single" w:sz="4" w:space="0" w:color="auto"/>
            </w:tcBorders>
            <w:vAlign w:val="center"/>
          </w:tcPr>
          <w:p w14:paraId="61F2E615"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opracował polityki/procedury w zakresie ochrony danych osobowych?</w:t>
            </w:r>
            <w:r>
              <w:rPr>
                <w:rFonts w:asciiTheme="minorHAnsi" w:hAnsiTheme="minorHAnsi" w:cstheme="minorHAnsi"/>
                <w:sz w:val="20"/>
              </w:rPr>
              <w:t>*</w:t>
            </w:r>
          </w:p>
          <w:p w14:paraId="61F2E616"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61F2E61B"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1F2E618"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7</w:t>
            </w:r>
          </w:p>
        </w:tc>
        <w:tc>
          <w:tcPr>
            <w:tcW w:w="8448" w:type="dxa"/>
            <w:tcBorders>
              <w:top w:val="single" w:sz="4" w:space="0" w:color="auto"/>
              <w:left w:val="single" w:sz="4" w:space="0" w:color="auto"/>
              <w:bottom w:val="single" w:sz="4" w:space="0" w:color="auto"/>
              <w:right w:val="single" w:sz="4" w:space="0" w:color="auto"/>
            </w:tcBorders>
            <w:vAlign w:val="center"/>
          </w:tcPr>
          <w:p w14:paraId="61F2E619"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w:t>
            </w:r>
            <w:r>
              <w:rPr>
                <w:rFonts w:asciiTheme="minorHAnsi" w:hAnsiTheme="minorHAnsi" w:cstheme="minorHAnsi"/>
                <w:sz w:val="20"/>
              </w:rPr>
              <w:t>u</w:t>
            </w:r>
            <w:r w:rsidRPr="007044E3">
              <w:rPr>
                <w:rFonts w:asciiTheme="minorHAnsi" w:hAnsiTheme="minorHAnsi" w:cstheme="minorHAnsi"/>
                <w:sz w:val="20"/>
              </w:rPr>
              <w:t xml:space="preserve"> przetwarzającego zostali przeszkoleni w zakresie ochrony danych osobowych oraz czy posiadają upoważnienia do przetwarzania danych osobowych? </w:t>
            </w:r>
          </w:p>
          <w:p w14:paraId="61F2E61A"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61F2E61F"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1F2E61C"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8</w:t>
            </w:r>
          </w:p>
        </w:tc>
        <w:tc>
          <w:tcPr>
            <w:tcW w:w="8448" w:type="dxa"/>
            <w:tcBorders>
              <w:top w:val="single" w:sz="4" w:space="0" w:color="auto"/>
              <w:left w:val="single" w:sz="4" w:space="0" w:color="auto"/>
              <w:bottom w:val="single" w:sz="4" w:space="0" w:color="auto"/>
              <w:right w:val="single" w:sz="4" w:space="0" w:color="auto"/>
            </w:tcBorders>
            <w:vAlign w:val="center"/>
          </w:tcPr>
          <w:p w14:paraId="61F2E61D"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podmiotu zostali zobowiązani do zachowania poufności przetwarzanych danych osobowych?</w:t>
            </w:r>
          </w:p>
          <w:p w14:paraId="61F2E61E"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61F2E623"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1F2E620"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lastRenderedPageBreak/>
              <w:t>9</w:t>
            </w:r>
          </w:p>
        </w:tc>
        <w:tc>
          <w:tcPr>
            <w:tcW w:w="8448" w:type="dxa"/>
            <w:tcBorders>
              <w:top w:val="single" w:sz="4" w:space="0" w:color="auto"/>
              <w:left w:val="single" w:sz="4" w:space="0" w:color="auto"/>
              <w:bottom w:val="single" w:sz="4" w:space="0" w:color="auto"/>
              <w:right w:val="single" w:sz="4" w:space="0" w:color="auto"/>
            </w:tcBorders>
            <w:vAlign w:val="center"/>
          </w:tcPr>
          <w:p w14:paraId="61F2E621"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zastosował środki kontroli fizycznej lub technicznej dostępu do budynków</w:t>
            </w:r>
            <w:r>
              <w:rPr>
                <w:rFonts w:asciiTheme="minorHAnsi" w:hAnsiTheme="minorHAnsi" w:cstheme="minorHAnsi"/>
                <w:sz w:val="20"/>
              </w:rPr>
              <w:t xml:space="preserve"> własnych</w:t>
            </w:r>
            <w:r w:rsidRPr="007044E3">
              <w:rPr>
                <w:rFonts w:asciiTheme="minorHAnsi" w:hAnsiTheme="minorHAnsi" w:cstheme="minorHAnsi"/>
                <w:sz w:val="20"/>
              </w:rPr>
              <w:t>/wynajmowanych lub wynajmowanej powierzchni w celu minimalizacji ryzyka utraty danych osobowych?</w:t>
            </w:r>
          </w:p>
          <w:p w14:paraId="61F2E622"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61F2E627"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1F2E624"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10</w:t>
            </w:r>
          </w:p>
        </w:tc>
        <w:tc>
          <w:tcPr>
            <w:tcW w:w="8448" w:type="dxa"/>
            <w:tcBorders>
              <w:top w:val="single" w:sz="4" w:space="0" w:color="auto"/>
              <w:left w:val="single" w:sz="4" w:space="0" w:color="auto"/>
              <w:bottom w:val="single" w:sz="4" w:space="0" w:color="auto"/>
              <w:right w:val="single" w:sz="4" w:space="0" w:color="auto"/>
            </w:tcBorders>
            <w:vAlign w:val="center"/>
          </w:tcPr>
          <w:p w14:paraId="61F2E625"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korzysta wyłącznie z licencjonowanych programów/systemów teleinformatycznych?</w:t>
            </w:r>
          </w:p>
          <w:p w14:paraId="61F2E626"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61F2E62B"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1F2E628"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11</w:t>
            </w:r>
          </w:p>
        </w:tc>
        <w:tc>
          <w:tcPr>
            <w:tcW w:w="8448" w:type="dxa"/>
            <w:tcBorders>
              <w:top w:val="single" w:sz="4" w:space="0" w:color="auto"/>
              <w:left w:val="single" w:sz="4" w:space="0" w:color="auto"/>
              <w:bottom w:val="single" w:sz="4" w:space="0" w:color="auto"/>
              <w:right w:val="single" w:sz="4" w:space="0" w:color="auto"/>
            </w:tcBorders>
            <w:vAlign w:val="center"/>
          </w:tcPr>
          <w:p w14:paraId="61F2E629"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61F2E62A"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61F2E62F"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1F2E62C"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12</w:t>
            </w:r>
          </w:p>
        </w:tc>
        <w:tc>
          <w:tcPr>
            <w:tcW w:w="8448" w:type="dxa"/>
            <w:tcBorders>
              <w:top w:val="single" w:sz="4" w:space="0" w:color="auto"/>
              <w:left w:val="single" w:sz="4" w:space="0" w:color="auto"/>
              <w:bottom w:val="single" w:sz="4" w:space="0" w:color="auto"/>
              <w:right w:val="single" w:sz="4" w:space="0" w:color="auto"/>
            </w:tcBorders>
            <w:vAlign w:val="center"/>
          </w:tcPr>
          <w:p w14:paraId="61F2E62D"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tworzy kopie zapasowe dla systemów teleinformatycznych? </w:t>
            </w:r>
          </w:p>
          <w:p w14:paraId="61F2E62E"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61F2E633"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1F2E630"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13</w:t>
            </w:r>
          </w:p>
        </w:tc>
        <w:tc>
          <w:tcPr>
            <w:tcW w:w="8448" w:type="dxa"/>
            <w:tcBorders>
              <w:top w:val="single" w:sz="4" w:space="0" w:color="auto"/>
              <w:left w:val="single" w:sz="4" w:space="0" w:color="auto"/>
              <w:bottom w:val="single" w:sz="4" w:space="0" w:color="auto"/>
              <w:right w:val="single" w:sz="4" w:space="0" w:color="auto"/>
            </w:tcBorders>
            <w:vAlign w:val="center"/>
          </w:tcPr>
          <w:p w14:paraId="61F2E631"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umożliwia realizację prawa jednostki zgodnie z RODO? </w:t>
            </w:r>
          </w:p>
          <w:p w14:paraId="61F2E632"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61F2E637"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1F2E634"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14</w:t>
            </w:r>
          </w:p>
        </w:tc>
        <w:tc>
          <w:tcPr>
            <w:tcW w:w="8448" w:type="dxa"/>
            <w:tcBorders>
              <w:top w:val="single" w:sz="4" w:space="0" w:color="auto"/>
              <w:left w:val="single" w:sz="4" w:space="0" w:color="auto"/>
              <w:bottom w:val="single" w:sz="4" w:space="0" w:color="auto"/>
              <w:right w:val="single" w:sz="4" w:space="0" w:color="auto"/>
            </w:tcBorders>
            <w:vAlign w:val="center"/>
          </w:tcPr>
          <w:p w14:paraId="61F2E635"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postępuje podmiot przetwarzając w sytuacji naruszenia ochrony danych osobowych? Czy naruszenie zgłaszane jest do Urzędu Ochrony Danych oraz/lub administratora danych (</w:t>
            </w:r>
            <w:r>
              <w:rPr>
                <w:rFonts w:asciiTheme="minorHAnsi" w:hAnsiTheme="minorHAnsi" w:cstheme="minorHAnsi"/>
                <w:sz w:val="20"/>
              </w:rPr>
              <w:t>Zamawiającego</w:t>
            </w:r>
            <w:r w:rsidRPr="007044E3">
              <w:rPr>
                <w:rFonts w:asciiTheme="minorHAnsi" w:hAnsiTheme="minorHAnsi" w:cstheme="minorHAnsi"/>
                <w:sz w:val="20"/>
              </w:rPr>
              <w:t xml:space="preserve">)? </w:t>
            </w:r>
          </w:p>
          <w:p w14:paraId="61F2E636"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61F2E63B"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1F2E638"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15</w:t>
            </w:r>
          </w:p>
        </w:tc>
        <w:tc>
          <w:tcPr>
            <w:tcW w:w="8448" w:type="dxa"/>
            <w:tcBorders>
              <w:top w:val="single" w:sz="4" w:space="0" w:color="auto"/>
              <w:left w:val="single" w:sz="4" w:space="0" w:color="auto"/>
              <w:bottom w:val="single" w:sz="4" w:space="0" w:color="auto"/>
              <w:right w:val="single" w:sz="4" w:space="0" w:color="auto"/>
            </w:tcBorders>
            <w:vAlign w:val="center"/>
          </w:tcPr>
          <w:p w14:paraId="61F2E639"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Prosimy o wskazanie danych osoby wypełniającej ankietę (imię, nazwisko, stanowisko, telefon, adres email</w:t>
            </w:r>
            <w:r>
              <w:rPr>
                <w:rFonts w:asciiTheme="minorHAnsi" w:hAnsiTheme="minorHAnsi" w:cstheme="minorHAnsi"/>
                <w:sz w:val="20"/>
              </w:rPr>
              <w:t>):</w:t>
            </w:r>
          </w:p>
          <w:p w14:paraId="61F2E63A"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bl>
    <w:p w14:paraId="61F2E63C" w14:textId="77777777" w:rsidR="00F73875" w:rsidRPr="004B4556" w:rsidRDefault="00F73875" w:rsidP="0016335B">
      <w:pPr>
        <w:spacing w:before="120" w:after="120"/>
        <w:rPr>
          <w:rFonts w:asciiTheme="minorHAnsi" w:hAnsiTheme="minorHAnsi" w:cstheme="minorHAnsi"/>
          <w:sz w:val="20"/>
        </w:rPr>
      </w:pPr>
      <w:r>
        <w:rPr>
          <w:rFonts w:asciiTheme="minorHAnsi" w:hAnsiTheme="minorHAnsi" w:cstheme="minorHAnsi"/>
          <w:sz w:val="20"/>
        </w:rPr>
        <w:t>*Zamawiający</w:t>
      </w:r>
      <w:r w:rsidRPr="00A42EF1">
        <w:rPr>
          <w:rFonts w:asciiTheme="minorHAnsi" w:hAnsiTheme="minorHAnsi" w:cstheme="minorHAnsi"/>
          <w:sz w:val="20"/>
        </w:rPr>
        <w:t xml:space="preserve"> może zażądać przedstawienia ww. </w:t>
      </w:r>
      <w:r>
        <w:rPr>
          <w:rFonts w:asciiTheme="minorHAnsi" w:hAnsiTheme="minorHAnsi" w:cstheme="minorHAnsi"/>
          <w:sz w:val="20"/>
        </w:rPr>
        <w:t>dokumentów.</w:t>
      </w:r>
    </w:p>
    <w:p w14:paraId="61F2E63D" w14:textId="77777777" w:rsidR="00F73875" w:rsidRPr="009C2468" w:rsidRDefault="00F73875" w:rsidP="0016335B">
      <w:pPr>
        <w:spacing w:before="1320" w:line="240" w:lineRule="exact"/>
        <w:ind w:left="4690" w:right="-993" w:firstLine="708"/>
        <w:rPr>
          <w:rFonts w:asciiTheme="minorHAnsi" w:hAnsiTheme="minorHAnsi" w:cstheme="minorHAnsi"/>
          <w:sz w:val="16"/>
          <w:szCs w:val="16"/>
        </w:rPr>
      </w:pPr>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61F2E63E" w14:textId="77777777" w:rsidR="00F73875" w:rsidRDefault="00F73875" w:rsidP="0016335B">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61F2E63F" w14:textId="77777777" w:rsidR="00F73875" w:rsidRDefault="00F73875" w:rsidP="0016335B">
      <w:pPr>
        <w:spacing w:line="240" w:lineRule="auto"/>
        <w:ind w:left="5398" w:right="68" w:hanging="153"/>
        <w:jc w:val="center"/>
        <w:rPr>
          <w:rFonts w:asciiTheme="minorHAnsi" w:hAnsiTheme="minorHAnsi" w:cstheme="minorHAnsi"/>
          <w:i/>
          <w:sz w:val="16"/>
          <w:szCs w:val="16"/>
        </w:rPr>
      </w:pPr>
      <w:r w:rsidRPr="009C2468">
        <w:rPr>
          <w:rFonts w:asciiTheme="minorHAnsi" w:hAnsiTheme="minorHAnsi" w:cstheme="minorHAnsi"/>
          <w:i/>
          <w:sz w:val="16"/>
          <w:szCs w:val="16"/>
        </w:rPr>
        <w:t>oświadczeń woli w imieni</w:t>
      </w:r>
      <w:r>
        <w:rPr>
          <w:rFonts w:asciiTheme="minorHAnsi" w:hAnsiTheme="minorHAnsi" w:cstheme="minorHAnsi"/>
          <w:i/>
          <w:sz w:val="16"/>
          <w:szCs w:val="16"/>
        </w:rPr>
        <w:t>u Wykonawcy</w:t>
      </w:r>
    </w:p>
    <w:sectPr w:rsidR="00F73875" w:rsidSect="0050191A">
      <w:footerReference w:type="default" r:id="rId12"/>
      <w:headerReference w:type="first" r:id="rId13"/>
      <w:footerReference w:type="first" r:id="rId14"/>
      <w:pgSz w:w="11906" w:h="16838" w:code="9"/>
      <w:pgMar w:top="964" w:right="1418" w:bottom="851" w:left="1531" w:header="680" w:footer="567" w:gutter="0"/>
      <w:pgBorders w:offsetFrom="page">
        <w:top w:val="twistedLines1" w:sz="5" w:space="24" w:color="0070C0"/>
        <w:left w:val="twistedLines1" w:sz="5" w:space="24" w:color="0070C0"/>
        <w:bottom w:val="twistedLines1" w:sz="5" w:space="24" w:color="0070C0"/>
        <w:right w:val="twistedLines1" w:sz="5" w:space="24" w:color="0070C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A753CF" w14:textId="77777777" w:rsidR="00E11411" w:rsidRDefault="00E11411" w:rsidP="004A302B">
      <w:pPr>
        <w:spacing w:line="240" w:lineRule="auto"/>
      </w:pPr>
      <w:r>
        <w:separator/>
      </w:r>
    </w:p>
  </w:endnote>
  <w:endnote w:type="continuationSeparator" w:id="0">
    <w:p w14:paraId="7A9A20FC" w14:textId="77777777" w:rsidR="00E11411" w:rsidRDefault="00E11411"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2E644" w14:textId="19812459" w:rsidR="00D23A7E" w:rsidRDefault="00D23A7E" w:rsidP="00644B6E">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024884">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024884">
      <w:rPr>
        <w:bCs/>
        <w:noProof/>
        <w:sz w:val="16"/>
        <w:szCs w:val="16"/>
      </w:rPr>
      <w:t>2</w:t>
    </w:r>
    <w:r w:rsidRPr="00DD5C5D">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2E646" w14:textId="619FD1DB" w:rsidR="00D23A7E" w:rsidRDefault="00D23A7E" w:rsidP="00A4239D">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024884">
      <w:rPr>
        <w:bCs/>
        <w:noProof/>
        <w:sz w:val="16"/>
        <w:szCs w:val="16"/>
      </w:rPr>
      <w:t>1</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024884">
      <w:rPr>
        <w:bCs/>
        <w:noProof/>
        <w:sz w:val="16"/>
        <w:szCs w:val="16"/>
      </w:rPr>
      <w:t>2</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2CF3A3" w14:textId="77777777" w:rsidR="00E11411" w:rsidRDefault="00E11411" w:rsidP="004A302B">
      <w:pPr>
        <w:spacing w:line="240" w:lineRule="auto"/>
      </w:pPr>
      <w:r>
        <w:separator/>
      </w:r>
    </w:p>
  </w:footnote>
  <w:footnote w:type="continuationSeparator" w:id="0">
    <w:p w14:paraId="0682D28D" w14:textId="77777777" w:rsidR="00E11411" w:rsidRDefault="00E11411"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2E645" w14:textId="77777777" w:rsidR="00D23A7E" w:rsidRPr="00706793" w:rsidRDefault="00D23A7E" w:rsidP="0050191A">
    <w:pPr>
      <w:autoSpaceDE w:val="0"/>
      <w:autoSpaceDN w:val="0"/>
      <w:adjustRightInd w:val="0"/>
      <w:spacing w:after="840" w:line="240" w:lineRule="auto"/>
      <w:jc w:val="center"/>
      <w:outlineLvl w:val="0"/>
      <w:rPr>
        <w:rFonts w:asciiTheme="minorHAnsi" w:eastAsiaTheme="minorHAnsi" w:hAnsiTheme="minorHAnsi" w:cs="Arial"/>
        <w:bCs/>
        <w:color w:val="000000" w:themeColor="text1"/>
        <w:sz w:val="20"/>
      </w:rPr>
    </w:pPr>
    <w:r>
      <w:rPr>
        <w:noProof/>
        <w:lang w:eastAsia="pl-PL"/>
      </w:rPr>
      <w:drawing>
        <wp:anchor distT="0" distB="0" distL="114300" distR="114300" simplePos="0" relativeHeight="251658240" behindDoc="1" locked="0" layoutInCell="1" allowOverlap="0" wp14:anchorId="61F2E647" wp14:editId="61F2E648">
          <wp:simplePos x="0" y="0"/>
          <wp:positionH relativeFrom="page">
            <wp:posOffset>467995</wp:posOffset>
          </wp:positionH>
          <wp:positionV relativeFrom="page">
            <wp:posOffset>466725</wp:posOffset>
          </wp:positionV>
          <wp:extent cx="752400" cy="532800"/>
          <wp:effectExtent l="0" t="0" r="0" b="635"/>
          <wp:wrapSquare wrapText="right"/>
          <wp:docPr id="675"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2400" cy="5328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7B6A78"/>
    <w:multiLevelType w:val="multilevel"/>
    <w:tmpl w:val="214A6334"/>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3"/>
      <w:numFmt w:val="lowerLetter"/>
      <w:lvlText w:val="%4)"/>
      <w:lvlJc w:val="left"/>
      <w:pPr>
        <w:ind w:left="1701" w:hanging="283"/>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0DEB30BD"/>
    <w:multiLevelType w:val="hybridMultilevel"/>
    <w:tmpl w:val="A8984680"/>
    <w:lvl w:ilvl="0" w:tplc="B6021972">
      <w:start w:val="1"/>
      <w:numFmt w:val="lowerLetter"/>
      <w:lvlText w:val="%1)"/>
      <w:lvlJc w:val="left"/>
      <w:pPr>
        <w:ind w:left="1352" w:hanging="360"/>
      </w:pPr>
      <w:rPr>
        <w:rFonts w:hint="default"/>
      </w:rPr>
    </w:lvl>
    <w:lvl w:ilvl="1" w:tplc="04150019">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5" w15:restartNumberingAfterBreak="0">
    <w:nsid w:val="109D003F"/>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D8D4EE2"/>
    <w:multiLevelType w:val="hybridMultilevel"/>
    <w:tmpl w:val="F0A69FC4"/>
    <w:lvl w:ilvl="0" w:tplc="0415000B">
      <w:start w:val="1"/>
      <w:numFmt w:val="bullet"/>
      <w:lvlText w:val=""/>
      <w:lvlJc w:val="left"/>
      <w:pPr>
        <w:ind w:left="2286" w:hanging="360"/>
      </w:pPr>
      <w:rPr>
        <w:rFonts w:ascii="Wingdings" w:hAnsi="Wingdings" w:hint="default"/>
      </w:rPr>
    </w:lvl>
    <w:lvl w:ilvl="1" w:tplc="04150003">
      <w:start w:val="1"/>
      <w:numFmt w:val="bullet"/>
      <w:lvlText w:val="o"/>
      <w:lvlJc w:val="left"/>
      <w:pPr>
        <w:ind w:left="3006" w:hanging="360"/>
      </w:pPr>
      <w:rPr>
        <w:rFonts w:ascii="Courier New" w:hAnsi="Courier New" w:cs="Courier New" w:hint="default"/>
      </w:rPr>
    </w:lvl>
    <w:lvl w:ilvl="2" w:tplc="04150005" w:tentative="1">
      <w:start w:val="1"/>
      <w:numFmt w:val="bullet"/>
      <w:lvlText w:val=""/>
      <w:lvlJc w:val="left"/>
      <w:pPr>
        <w:ind w:left="3726" w:hanging="360"/>
      </w:pPr>
      <w:rPr>
        <w:rFonts w:ascii="Wingdings" w:hAnsi="Wingdings" w:hint="default"/>
      </w:rPr>
    </w:lvl>
    <w:lvl w:ilvl="3" w:tplc="04150001" w:tentative="1">
      <w:start w:val="1"/>
      <w:numFmt w:val="bullet"/>
      <w:lvlText w:val=""/>
      <w:lvlJc w:val="left"/>
      <w:pPr>
        <w:ind w:left="4446" w:hanging="360"/>
      </w:pPr>
      <w:rPr>
        <w:rFonts w:ascii="Symbol" w:hAnsi="Symbol" w:hint="default"/>
      </w:rPr>
    </w:lvl>
    <w:lvl w:ilvl="4" w:tplc="04150003" w:tentative="1">
      <w:start w:val="1"/>
      <w:numFmt w:val="bullet"/>
      <w:lvlText w:val="o"/>
      <w:lvlJc w:val="left"/>
      <w:pPr>
        <w:ind w:left="5166" w:hanging="360"/>
      </w:pPr>
      <w:rPr>
        <w:rFonts w:ascii="Courier New" w:hAnsi="Courier New" w:cs="Courier New" w:hint="default"/>
      </w:rPr>
    </w:lvl>
    <w:lvl w:ilvl="5" w:tplc="04150005" w:tentative="1">
      <w:start w:val="1"/>
      <w:numFmt w:val="bullet"/>
      <w:lvlText w:val=""/>
      <w:lvlJc w:val="left"/>
      <w:pPr>
        <w:ind w:left="5886" w:hanging="360"/>
      </w:pPr>
      <w:rPr>
        <w:rFonts w:ascii="Wingdings" w:hAnsi="Wingdings" w:hint="default"/>
      </w:rPr>
    </w:lvl>
    <w:lvl w:ilvl="6" w:tplc="04150001" w:tentative="1">
      <w:start w:val="1"/>
      <w:numFmt w:val="bullet"/>
      <w:lvlText w:val=""/>
      <w:lvlJc w:val="left"/>
      <w:pPr>
        <w:ind w:left="6606" w:hanging="360"/>
      </w:pPr>
      <w:rPr>
        <w:rFonts w:ascii="Symbol" w:hAnsi="Symbol" w:hint="default"/>
      </w:rPr>
    </w:lvl>
    <w:lvl w:ilvl="7" w:tplc="04150003" w:tentative="1">
      <w:start w:val="1"/>
      <w:numFmt w:val="bullet"/>
      <w:lvlText w:val="o"/>
      <w:lvlJc w:val="left"/>
      <w:pPr>
        <w:ind w:left="7326" w:hanging="360"/>
      </w:pPr>
      <w:rPr>
        <w:rFonts w:ascii="Courier New" w:hAnsi="Courier New" w:cs="Courier New" w:hint="default"/>
      </w:rPr>
    </w:lvl>
    <w:lvl w:ilvl="8" w:tplc="04150005" w:tentative="1">
      <w:start w:val="1"/>
      <w:numFmt w:val="bullet"/>
      <w:lvlText w:val=""/>
      <w:lvlJc w:val="left"/>
      <w:pPr>
        <w:ind w:left="8046" w:hanging="360"/>
      </w:pPr>
      <w:rPr>
        <w:rFonts w:ascii="Wingdings" w:hAnsi="Wingdings" w:hint="default"/>
      </w:rPr>
    </w:lvl>
  </w:abstractNum>
  <w:abstractNum w:abstractNumId="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7667E07"/>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1" w15:restartNumberingAfterBreak="0">
    <w:nsid w:val="3A5C1B0F"/>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FD3CEF"/>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4"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700E2103"/>
    <w:multiLevelType w:val="multilevel"/>
    <w:tmpl w:val="853CCA2E"/>
    <w:lvl w:ilvl="0">
      <w:start w:val="1"/>
      <w:numFmt w:val="decimal"/>
      <w:pStyle w:val="L1nr"/>
      <w:lvlText w:val="%1."/>
      <w:lvlJc w:val="left"/>
      <w:pPr>
        <w:ind w:left="425" w:hanging="425"/>
      </w:pPr>
      <w:rPr>
        <w:rFonts w:hint="default"/>
        <w:b/>
        <w:i w:val="0"/>
      </w:rPr>
    </w:lvl>
    <w:lvl w:ilvl="1">
      <w:start w:val="1"/>
      <w:numFmt w:val="decimal"/>
      <w:pStyle w:val="L2nr"/>
      <w:lvlText w:val="%1.%2."/>
      <w:lvlJc w:val="left"/>
      <w:pPr>
        <w:ind w:left="851" w:hanging="426"/>
      </w:pPr>
      <w:rPr>
        <w:rFonts w:ascii="Calibri" w:hAnsi="Calibri" w:hint="default"/>
        <w:b w:val="0"/>
        <w:bCs w:val="0"/>
        <w:i w:val="0"/>
        <w:sz w:val="22"/>
      </w:rPr>
    </w:lvl>
    <w:lvl w:ilvl="2">
      <w:start w:val="1"/>
      <w:numFmt w:val="decimal"/>
      <w:pStyle w:val="L3nr"/>
      <w:lvlText w:val="%1.%2.%3."/>
      <w:lvlJc w:val="left"/>
      <w:pPr>
        <w:ind w:left="1418" w:hanging="567"/>
      </w:pPr>
      <w:rPr>
        <w:rFonts w:ascii="Calibri" w:hAnsi="Calibri"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2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28B1321"/>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22" w15:restartNumberingAfterBreak="0">
    <w:nsid w:val="7D7B2930"/>
    <w:multiLevelType w:val="hybridMultilevel"/>
    <w:tmpl w:val="85D81204"/>
    <w:lvl w:ilvl="0" w:tplc="0415000B">
      <w:start w:val="1"/>
      <w:numFmt w:val="bullet"/>
      <w:lvlText w:val=""/>
      <w:lvlJc w:val="left"/>
      <w:pPr>
        <w:ind w:left="3125" w:hanging="360"/>
      </w:pPr>
      <w:rPr>
        <w:rFonts w:ascii="Wingdings" w:hAnsi="Wingdings" w:hint="default"/>
      </w:rPr>
    </w:lvl>
    <w:lvl w:ilvl="1" w:tplc="04150003" w:tentative="1">
      <w:start w:val="1"/>
      <w:numFmt w:val="bullet"/>
      <w:lvlText w:val="o"/>
      <w:lvlJc w:val="left"/>
      <w:pPr>
        <w:ind w:left="3845" w:hanging="360"/>
      </w:pPr>
      <w:rPr>
        <w:rFonts w:ascii="Courier New" w:hAnsi="Courier New" w:cs="Courier New" w:hint="default"/>
      </w:rPr>
    </w:lvl>
    <w:lvl w:ilvl="2" w:tplc="04150005" w:tentative="1">
      <w:start w:val="1"/>
      <w:numFmt w:val="bullet"/>
      <w:lvlText w:val=""/>
      <w:lvlJc w:val="left"/>
      <w:pPr>
        <w:ind w:left="4565" w:hanging="360"/>
      </w:pPr>
      <w:rPr>
        <w:rFonts w:ascii="Wingdings" w:hAnsi="Wingdings" w:hint="default"/>
      </w:rPr>
    </w:lvl>
    <w:lvl w:ilvl="3" w:tplc="04150001" w:tentative="1">
      <w:start w:val="1"/>
      <w:numFmt w:val="bullet"/>
      <w:lvlText w:val=""/>
      <w:lvlJc w:val="left"/>
      <w:pPr>
        <w:ind w:left="5285" w:hanging="360"/>
      </w:pPr>
      <w:rPr>
        <w:rFonts w:ascii="Symbol" w:hAnsi="Symbol" w:hint="default"/>
      </w:rPr>
    </w:lvl>
    <w:lvl w:ilvl="4" w:tplc="04150003" w:tentative="1">
      <w:start w:val="1"/>
      <w:numFmt w:val="bullet"/>
      <w:lvlText w:val="o"/>
      <w:lvlJc w:val="left"/>
      <w:pPr>
        <w:ind w:left="6005" w:hanging="360"/>
      </w:pPr>
      <w:rPr>
        <w:rFonts w:ascii="Courier New" w:hAnsi="Courier New" w:cs="Courier New" w:hint="default"/>
      </w:rPr>
    </w:lvl>
    <w:lvl w:ilvl="5" w:tplc="04150005" w:tentative="1">
      <w:start w:val="1"/>
      <w:numFmt w:val="bullet"/>
      <w:lvlText w:val=""/>
      <w:lvlJc w:val="left"/>
      <w:pPr>
        <w:ind w:left="6725" w:hanging="360"/>
      </w:pPr>
      <w:rPr>
        <w:rFonts w:ascii="Wingdings" w:hAnsi="Wingdings" w:hint="default"/>
      </w:rPr>
    </w:lvl>
    <w:lvl w:ilvl="6" w:tplc="04150001" w:tentative="1">
      <w:start w:val="1"/>
      <w:numFmt w:val="bullet"/>
      <w:lvlText w:val=""/>
      <w:lvlJc w:val="left"/>
      <w:pPr>
        <w:ind w:left="7445" w:hanging="360"/>
      </w:pPr>
      <w:rPr>
        <w:rFonts w:ascii="Symbol" w:hAnsi="Symbol" w:hint="default"/>
      </w:rPr>
    </w:lvl>
    <w:lvl w:ilvl="7" w:tplc="04150003" w:tentative="1">
      <w:start w:val="1"/>
      <w:numFmt w:val="bullet"/>
      <w:lvlText w:val="o"/>
      <w:lvlJc w:val="left"/>
      <w:pPr>
        <w:ind w:left="8165" w:hanging="360"/>
      </w:pPr>
      <w:rPr>
        <w:rFonts w:ascii="Courier New" w:hAnsi="Courier New" w:cs="Courier New" w:hint="default"/>
      </w:rPr>
    </w:lvl>
    <w:lvl w:ilvl="8" w:tplc="04150005" w:tentative="1">
      <w:start w:val="1"/>
      <w:numFmt w:val="bullet"/>
      <w:lvlText w:val=""/>
      <w:lvlJc w:val="left"/>
      <w:pPr>
        <w:ind w:left="8885" w:hanging="360"/>
      </w:pPr>
      <w:rPr>
        <w:rFonts w:ascii="Wingdings" w:hAnsi="Wingdings" w:hint="default"/>
      </w:rPr>
    </w:lvl>
  </w:abstractNum>
  <w:num w:numId="1">
    <w:abstractNumId w:val="13"/>
  </w:num>
  <w:num w:numId="2">
    <w:abstractNumId w:val="8"/>
  </w:num>
  <w:num w:numId="3">
    <w:abstractNumId w:val="22"/>
  </w:num>
  <w:num w:numId="4">
    <w:abstractNumId w:val="6"/>
  </w:num>
  <w:num w:numId="5">
    <w:abstractNumId w:val="10"/>
  </w:num>
  <w:num w:numId="6">
    <w:abstractNumId w:val="15"/>
  </w:num>
  <w:num w:numId="7">
    <w:abstractNumId w:val="16"/>
  </w:num>
  <w:num w:numId="8">
    <w:abstractNumId w:val="17"/>
  </w:num>
  <w:num w:numId="9">
    <w:abstractNumId w:val="7"/>
  </w:num>
  <w:num w:numId="10">
    <w:abstractNumId w:val="18"/>
  </w:num>
  <w:num w:numId="11">
    <w:abstractNumId w:val="4"/>
  </w:num>
  <w:num w:numId="12">
    <w:abstractNumId w:val="19"/>
  </w:num>
  <w:num w:numId="13">
    <w:abstractNumId w:val="12"/>
  </w:num>
  <w:num w:numId="14">
    <w:abstractNumId w:val="3"/>
  </w:num>
  <w:num w:numId="15">
    <w:abstractNumId w:val="11"/>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9"/>
    <w:lvlOverride w:ilvl="0">
      <w:lvl w:ilvl="0">
        <w:start w:val="1"/>
        <w:numFmt w:val="decimal"/>
        <w:pStyle w:val="L1nr"/>
        <w:lvlText w:val="%1."/>
        <w:lvlJc w:val="left"/>
        <w:pPr>
          <w:ind w:left="425" w:hanging="425"/>
        </w:pPr>
        <w:rPr>
          <w:rFonts w:hint="default"/>
          <w:b/>
          <w:i w:val="0"/>
        </w:rPr>
      </w:lvl>
    </w:lvlOverride>
    <w:lvlOverride w:ilvl="1">
      <w:lvl w:ilvl="1">
        <w:start w:val="1"/>
        <w:numFmt w:val="decimal"/>
        <w:pStyle w:val="L2nr"/>
        <w:lvlText w:val="%1.%2."/>
        <w:lvlJc w:val="left"/>
        <w:pPr>
          <w:ind w:left="992" w:hanging="567"/>
        </w:pPr>
        <w:rPr>
          <w:rFonts w:ascii="Calibri" w:hAnsi="Calibri" w:hint="default"/>
          <w:b w:val="0"/>
          <w:bCs w:val="0"/>
          <w:i w:val="0"/>
          <w:sz w:val="22"/>
        </w:rPr>
      </w:lvl>
    </w:lvlOverride>
    <w:lvlOverride w:ilvl="2">
      <w:lvl w:ilvl="2">
        <w:start w:val="1"/>
        <w:numFmt w:val="decimal"/>
        <w:pStyle w:val="L3nr"/>
        <w:lvlText w:val="%1.%2.%3."/>
        <w:lvlJc w:val="left"/>
        <w:pPr>
          <w:ind w:left="1559" w:hanging="567"/>
        </w:pPr>
        <w:rPr>
          <w:rFonts w:ascii="Calibri" w:hAnsi="Calibri" w:hint="default"/>
          <w:b w:val="0"/>
          <w:bCs w:val="0"/>
          <w:i w:val="0"/>
          <w:sz w:val="22"/>
        </w:rPr>
      </w:lvl>
    </w:lvlOverride>
    <w:lvlOverride w:ilvl="3">
      <w:lvl w:ilvl="3">
        <w:start w:val="1"/>
        <w:numFmt w:val="lowerLetter"/>
        <w:lvlText w:val="%4)"/>
        <w:lvlJc w:val="left"/>
        <w:pPr>
          <w:ind w:left="1701" w:hanging="283"/>
        </w:pPr>
        <w:rPr>
          <w:rFonts w:hint="default"/>
          <w:b w:val="0"/>
          <w:i w:val="0"/>
        </w:rPr>
      </w:lvl>
    </w:lvlOverride>
    <w:lvlOverride w:ilvl="4">
      <w:lvl w:ilvl="4">
        <w:start w:val="1"/>
        <w:numFmt w:val="decimal"/>
        <w:lvlText w:val="%1.%2.%3.%4.%5."/>
        <w:lvlJc w:val="left"/>
        <w:pPr>
          <w:ind w:left="2125" w:hanging="425"/>
        </w:pPr>
        <w:rPr>
          <w:rFonts w:hint="default"/>
          <w:b/>
        </w:rPr>
      </w:lvl>
    </w:lvlOverride>
    <w:lvlOverride w:ilvl="5">
      <w:lvl w:ilvl="5">
        <w:start w:val="1"/>
        <w:numFmt w:val="decimal"/>
        <w:lvlText w:val="%1.%2.%3.%4.%5.%6."/>
        <w:lvlJc w:val="left"/>
        <w:pPr>
          <w:ind w:left="2550" w:hanging="425"/>
        </w:pPr>
        <w:rPr>
          <w:rFonts w:hint="default"/>
          <w:b/>
        </w:rPr>
      </w:lvl>
    </w:lvlOverride>
    <w:lvlOverride w:ilvl="6">
      <w:lvl w:ilvl="6">
        <w:start w:val="1"/>
        <w:numFmt w:val="decimal"/>
        <w:lvlText w:val="%1.%2.%3.%4.%5.%6.%7."/>
        <w:lvlJc w:val="left"/>
        <w:pPr>
          <w:ind w:left="2975" w:hanging="425"/>
        </w:pPr>
        <w:rPr>
          <w:rFonts w:hint="default"/>
          <w:b/>
        </w:rPr>
      </w:lvl>
    </w:lvlOverride>
    <w:lvlOverride w:ilvl="7">
      <w:lvl w:ilvl="7">
        <w:start w:val="1"/>
        <w:numFmt w:val="decimal"/>
        <w:lvlText w:val="%1.%2.%3.%4.%5.%6.%7.%8."/>
        <w:lvlJc w:val="left"/>
        <w:pPr>
          <w:ind w:left="3400" w:hanging="425"/>
        </w:pPr>
        <w:rPr>
          <w:rFonts w:hint="default"/>
          <w:b/>
        </w:rPr>
      </w:lvl>
    </w:lvlOverride>
    <w:lvlOverride w:ilvl="8">
      <w:lvl w:ilvl="8">
        <w:start w:val="1"/>
        <w:numFmt w:val="decimal"/>
        <w:lvlText w:val="%1.%2.%3.%4.%5.%6.%7.%8.%9."/>
        <w:lvlJc w:val="left"/>
        <w:pPr>
          <w:ind w:left="3825" w:hanging="425"/>
        </w:pPr>
        <w:rPr>
          <w:rFonts w:hint="default"/>
          <w:b/>
        </w:rPr>
      </w:lvl>
    </w:lvlOverride>
  </w:num>
  <w:num w:numId="19">
    <w:abstractNumId w:val="5"/>
  </w:num>
  <w:num w:numId="20">
    <w:abstractNumId w:val="21"/>
  </w:num>
  <w:num w:numId="21">
    <w:abstractNumId w:val="9"/>
  </w:num>
  <w:num w:numId="22">
    <w:abstractNumId w:val="14"/>
  </w:num>
  <w:num w:numId="23">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425"/>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1D8DB34D-3365-46E2-BD64-2FC2F74D6CF9}"/>
  </w:docVars>
  <w:rsids>
    <w:rsidRoot w:val="004A302B"/>
    <w:rsid w:val="0000045D"/>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4884"/>
    <w:rsid w:val="00025FE0"/>
    <w:rsid w:val="000272CF"/>
    <w:rsid w:val="000273E9"/>
    <w:rsid w:val="00031ABB"/>
    <w:rsid w:val="00032E9D"/>
    <w:rsid w:val="000339B0"/>
    <w:rsid w:val="00034466"/>
    <w:rsid w:val="00035CBF"/>
    <w:rsid w:val="0004020B"/>
    <w:rsid w:val="00040735"/>
    <w:rsid w:val="0004075E"/>
    <w:rsid w:val="00040E3C"/>
    <w:rsid w:val="0004124A"/>
    <w:rsid w:val="00041656"/>
    <w:rsid w:val="00041920"/>
    <w:rsid w:val="00042822"/>
    <w:rsid w:val="0004293D"/>
    <w:rsid w:val="00042F8C"/>
    <w:rsid w:val="00044543"/>
    <w:rsid w:val="0004486D"/>
    <w:rsid w:val="00044F7C"/>
    <w:rsid w:val="00046549"/>
    <w:rsid w:val="00046D7B"/>
    <w:rsid w:val="000475BA"/>
    <w:rsid w:val="00047E9F"/>
    <w:rsid w:val="00050E52"/>
    <w:rsid w:val="00051197"/>
    <w:rsid w:val="000518A3"/>
    <w:rsid w:val="000532AE"/>
    <w:rsid w:val="00055178"/>
    <w:rsid w:val="00056DB4"/>
    <w:rsid w:val="00057761"/>
    <w:rsid w:val="00057E00"/>
    <w:rsid w:val="00062C54"/>
    <w:rsid w:val="00064A47"/>
    <w:rsid w:val="00064F26"/>
    <w:rsid w:val="00064FC2"/>
    <w:rsid w:val="00071FE3"/>
    <w:rsid w:val="00072501"/>
    <w:rsid w:val="00072BE1"/>
    <w:rsid w:val="000747E2"/>
    <w:rsid w:val="00074AA8"/>
    <w:rsid w:val="00075CF2"/>
    <w:rsid w:val="0008002B"/>
    <w:rsid w:val="00080BE1"/>
    <w:rsid w:val="00082C2E"/>
    <w:rsid w:val="00082C51"/>
    <w:rsid w:val="00083E74"/>
    <w:rsid w:val="00084857"/>
    <w:rsid w:val="0008582E"/>
    <w:rsid w:val="00086905"/>
    <w:rsid w:val="00086D98"/>
    <w:rsid w:val="00090541"/>
    <w:rsid w:val="000917B7"/>
    <w:rsid w:val="00092A66"/>
    <w:rsid w:val="00096F2D"/>
    <w:rsid w:val="000A072E"/>
    <w:rsid w:val="000A2EBE"/>
    <w:rsid w:val="000A31C6"/>
    <w:rsid w:val="000A3FD1"/>
    <w:rsid w:val="000A5CE0"/>
    <w:rsid w:val="000A6207"/>
    <w:rsid w:val="000B1890"/>
    <w:rsid w:val="000B20CA"/>
    <w:rsid w:val="000B3117"/>
    <w:rsid w:val="000B319D"/>
    <w:rsid w:val="000B36E9"/>
    <w:rsid w:val="000B7143"/>
    <w:rsid w:val="000B7537"/>
    <w:rsid w:val="000C16FD"/>
    <w:rsid w:val="000C246E"/>
    <w:rsid w:val="000C2E11"/>
    <w:rsid w:val="000C3A88"/>
    <w:rsid w:val="000C5FE9"/>
    <w:rsid w:val="000C6B4C"/>
    <w:rsid w:val="000C7F24"/>
    <w:rsid w:val="000C7F71"/>
    <w:rsid w:val="000D0C0F"/>
    <w:rsid w:val="000D0C59"/>
    <w:rsid w:val="000D116D"/>
    <w:rsid w:val="000D1591"/>
    <w:rsid w:val="000D1629"/>
    <w:rsid w:val="000D3072"/>
    <w:rsid w:val="000D317D"/>
    <w:rsid w:val="000D4627"/>
    <w:rsid w:val="000D586C"/>
    <w:rsid w:val="000D6A3F"/>
    <w:rsid w:val="000D7181"/>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C67"/>
    <w:rsid w:val="00101D38"/>
    <w:rsid w:val="00101F51"/>
    <w:rsid w:val="00105610"/>
    <w:rsid w:val="001116B5"/>
    <w:rsid w:val="00112269"/>
    <w:rsid w:val="00112825"/>
    <w:rsid w:val="00117691"/>
    <w:rsid w:val="0011796C"/>
    <w:rsid w:val="001212B3"/>
    <w:rsid w:val="001228DC"/>
    <w:rsid w:val="00122C4C"/>
    <w:rsid w:val="0012465E"/>
    <w:rsid w:val="0012511B"/>
    <w:rsid w:val="00125ABF"/>
    <w:rsid w:val="001270AE"/>
    <w:rsid w:val="00131A23"/>
    <w:rsid w:val="001355C1"/>
    <w:rsid w:val="001402AB"/>
    <w:rsid w:val="001407D1"/>
    <w:rsid w:val="00145336"/>
    <w:rsid w:val="00145825"/>
    <w:rsid w:val="00146DB3"/>
    <w:rsid w:val="00150013"/>
    <w:rsid w:val="00150C67"/>
    <w:rsid w:val="00150E12"/>
    <w:rsid w:val="00151B6F"/>
    <w:rsid w:val="001546FA"/>
    <w:rsid w:val="001549EF"/>
    <w:rsid w:val="001558D8"/>
    <w:rsid w:val="001567FB"/>
    <w:rsid w:val="0015712B"/>
    <w:rsid w:val="001575B5"/>
    <w:rsid w:val="00161CAB"/>
    <w:rsid w:val="0016335B"/>
    <w:rsid w:val="00165652"/>
    <w:rsid w:val="00166625"/>
    <w:rsid w:val="00166E39"/>
    <w:rsid w:val="00167D1F"/>
    <w:rsid w:val="00171C78"/>
    <w:rsid w:val="001728F5"/>
    <w:rsid w:val="00173A31"/>
    <w:rsid w:val="001741FB"/>
    <w:rsid w:val="00174BE0"/>
    <w:rsid w:val="00175CDB"/>
    <w:rsid w:val="00176B3E"/>
    <w:rsid w:val="00183D56"/>
    <w:rsid w:val="00184C77"/>
    <w:rsid w:val="00184E77"/>
    <w:rsid w:val="001851E8"/>
    <w:rsid w:val="00185E8A"/>
    <w:rsid w:val="00187644"/>
    <w:rsid w:val="001901BD"/>
    <w:rsid w:val="001901F0"/>
    <w:rsid w:val="00191304"/>
    <w:rsid w:val="001920BF"/>
    <w:rsid w:val="0019279D"/>
    <w:rsid w:val="00193DCF"/>
    <w:rsid w:val="001944B1"/>
    <w:rsid w:val="00194C66"/>
    <w:rsid w:val="00195038"/>
    <w:rsid w:val="00196400"/>
    <w:rsid w:val="00196B0D"/>
    <w:rsid w:val="00196C53"/>
    <w:rsid w:val="00196E97"/>
    <w:rsid w:val="001A0AD4"/>
    <w:rsid w:val="001A2328"/>
    <w:rsid w:val="001A23D7"/>
    <w:rsid w:val="001A269F"/>
    <w:rsid w:val="001A33A9"/>
    <w:rsid w:val="001A4CE9"/>
    <w:rsid w:val="001A5B47"/>
    <w:rsid w:val="001A690D"/>
    <w:rsid w:val="001A70C2"/>
    <w:rsid w:val="001A78F7"/>
    <w:rsid w:val="001B087C"/>
    <w:rsid w:val="001B0A76"/>
    <w:rsid w:val="001B24CC"/>
    <w:rsid w:val="001B396C"/>
    <w:rsid w:val="001B3E7F"/>
    <w:rsid w:val="001B5C6C"/>
    <w:rsid w:val="001B6ABA"/>
    <w:rsid w:val="001C1705"/>
    <w:rsid w:val="001C2AFC"/>
    <w:rsid w:val="001C37C0"/>
    <w:rsid w:val="001C4D26"/>
    <w:rsid w:val="001C6F0D"/>
    <w:rsid w:val="001C7791"/>
    <w:rsid w:val="001C7E2C"/>
    <w:rsid w:val="001D0464"/>
    <w:rsid w:val="001D054B"/>
    <w:rsid w:val="001D2EAF"/>
    <w:rsid w:val="001D509F"/>
    <w:rsid w:val="001D5115"/>
    <w:rsid w:val="001D5FA5"/>
    <w:rsid w:val="001E078F"/>
    <w:rsid w:val="001E10B2"/>
    <w:rsid w:val="001E181C"/>
    <w:rsid w:val="001E1F2E"/>
    <w:rsid w:val="001E2A56"/>
    <w:rsid w:val="001E5A5A"/>
    <w:rsid w:val="001E6355"/>
    <w:rsid w:val="001E679D"/>
    <w:rsid w:val="001E7056"/>
    <w:rsid w:val="001F0CCF"/>
    <w:rsid w:val="001F0D0B"/>
    <w:rsid w:val="001F0E64"/>
    <w:rsid w:val="001F31EA"/>
    <w:rsid w:val="001F39B2"/>
    <w:rsid w:val="001F4478"/>
    <w:rsid w:val="001F4521"/>
    <w:rsid w:val="001F4658"/>
    <w:rsid w:val="001F4BA5"/>
    <w:rsid w:val="001F60DA"/>
    <w:rsid w:val="001F6AB5"/>
    <w:rsid w:val="001F72C0"/>
    <w:rsid w:val="001F7A3D"/>
    <w:rsid w:val="001F7BE8"/>
    <w:rsid w:val="00201A92"/>
    <w:rsid w:val="00202ACD"/>
    <w:rsid w:val="002030DC"/>
    <w:rsid w:val="00203373"/>
    <w:rsid w:val="002041D9"/>
    <w:rsid w:val="00204C16"/>
    <w:rsid w:val="0020505A"/>
    <w:rsid w:val="0020690F"/>
    <w:rsid w:val="002073F1"/>
    <w:rsid w:val="00211C1B"/>
    <w:rsid w:val="002124EA"/>
    <w:rsid w:val="00214971"/>
    <w:rsid w:val="0021629D"/>
    <w:rsid w:val="00216A34"/>
    <w:rsid w:val="00216F55"/>
    <w:rsid w:val="00217655"/>
    <w:rsid w:val="0021765C"/>
    <w:rsid w:val="002176F3"/>
    <w:rsid w:val="00221F2B"/>
    <w:rsid w:val="00222F9F"/>
    <w:rsid w:val="002230B5"/>
    <w:rsid w:val="002240E4"/>
    <w:rsid w:val="00224766"/>
    <w:rsid w:val="00224BA8"/>
    <w:rsid w:val="00224F23"/>
    <w:rsid w:val="00226040"/>
    <w:rsid w:val="00226CF8"/>
    <w:rsid w:val="002305FB"/>
    <w:rsid w:val="00231021"/>
    <w:rsid w:val="00231BF0"/>
    <w:rsid w:val="002330DA"/>
    <w:rsid w:val="0023336C"/>
    <w:rsid w:val="002337D5"/>
    <w:rsid w:val="00233C69"/>
    <w:rsid w:val="00234000"/>
    <w:rsid w:val="002342F7"/>
    <w:rsid w:val="002355BB"/>
    <w:rsid w:val="00243D0F"/>
    <w:rsid w:val="002441E1"/>
    <w:rsid w:val="00244260"/>
    <w:rsid w:val="00245F53"/>
    <w:rsid w:val="002476A8"/>
    <w:rsid w:val="00247908"/>
    <w:rsid w:val="0024792E"/>
    <w:rsid w:val="002511EE"/>
    <w:rsid w:val="002532C3"/>
    <w:rsid w:val="002548AD"/>
    <w:rsid w:val="00255149"/>
    <w:rsid w:val="00261683"/>
    <w:rsid w:val="00262365"/>
    <w:rsid w:val="0026273C"/>
    <w:rsid w:val="00262836"/>
    <w:rsid w:val="002633C2"/>
    <w:rsid w:val="00263A5F"/>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3BE"/>
    <w:rsid w:val="00283455"/>
    <w:rsid w:val="0028464D"/>
    <w:rsid w:val="002859F3"/>
    <w:rsid w:val="00285F77"/>
    <w:rsid w:val="00287FDC"/>
    <w:rsid w:val="002907F0"/>
    <w:rsid w:val="002907F5"/>
    <w:rsid w:val="00290C62"/>
    <w:rsid w:val="0029106C"/>
    <w:rsid w:val="002933B6"/>
    <w:rsid w:val="00293ABE"/>
    <w:rsid w:val="00293B49"/>
    <w:rsid w:val="0029407F"/>
    <w:rsid w:val="002940E3"/>
    <w:rsid w:val="002946F8"/>
    <w:rsid w:val="002959FE"/>
    <w:rsid w:val="002962DA"/>
    <w:rsid w:val="002A1E74"/>
    <w:rsid w:val="002A347B"/>
    <w:rsid w:val="002A3ECF"/>
    <w:rsid w:val="002A5BEA"/>
    <w:rsid w:val="002A6128"/>
    <w:rsid w:val="002A7C1D"/>
    <w:rsid w:val="002B0F0A"/>
    <w:rsid w:val="002B2A7B"/>
    <w:rsid w:val="002B2E35"/>
    <w:rsid w:val="002B3312"/>
    <w:rsid w:val="002B3849"/>
    <w:rsid w:val="002B47EA"/>
    <w:rsid w:val="002B4BFC"/>
    <w:rsid w:val="002B4D64"/>
    <w:rsid w:val="002B5817"/>
    <w:rsid w:val="002B62C6"/>
    <w:rsid w:val="002B6F98"/>
    <w:rsid w:val="002B6FAC"/>
    <w:rsid w:val="002B7865"/>
    <w:rsid w:val="002C107F"/>
    <w:rsid w:val="002C3573"/>
    <w:rsid w:val="002C6CE5"/>
    <w:rsid w:val="002C7E68"/>
    <w:rsid w:val="002D431C"/>
    <w:rsid w:val="002D5998"/>
    <w:rsid w:val="002E001C"/>
    <w:rsid w:val="002E39C6"/>
    <w:rsid w:val="002E413D"/>
    <w:rsid w:val="002E4B11"/>
    <w:rsid w:val="002E5592"/>
    <w:rsid w:val="002E561D"/>
    <w:rsid w:val="002E5638"/>
    <w:rsid w:val="002E56FA"/>
    <w:rsid w:val="002E69CF"/>
    <w:rsid w:val="002E7764"/>
    <w:rsid w:val="002E78F5"/>
    <w:rsid w:val="002E7CA6"/>
    <w:rsid w:val="002F167E"/>
    <w:rsid w:val="002F1A99"/>
    <w:rsid w:val="002F24E7"/>
    <w:rsid w:val="002F399A"/>
    <w:rsid w:val="002F3A74"/>
    <w:rsid w:val="002F3D50"/>
    <w:rsid w:val="002F401A"/>
    <w:rsid w:val="002F4ACE"/>
    <w:rsid w:val="002F71FA"/>
    <w:rsid w:val="00300054"/>
    <w:rsid w:val="0030033D"/>
    <w:rsid w:val="00301282"/>
    <w:rsid w:val="003013EA"/>
    <w:rsid w:val="003017D4"/>
    <w:rsid w:val="00302110"/>
    <w:rsid w:val="003021E3"/>
    <w:rsid w:val="00303275"/>
    <w:rsid w:val="00303B31"/>
    <w:rsid w:val="00303E68"/>
    <w:rsid w:val="003043CB"/>
    <w:rsid w:val="00305A16"/>
    <w:rsid w:val="00305F21"/>
    <w:rsid w:val="00306FAB"/>
    <w:rsid w:val="003076FA"/>
    <w:rsid w:val="0031112A"/>
    <w:rsid w:val="00311E7B"/>
    <w:rsid w:val="00312570"/>
    <w:rsid w:val="00312A60"/>
    <w:rsid w:val="0031343F"/>
    <w:rsid w:val="00314589"/>
    <w:rsid w:val="0031587F"/>
    <w:rsid w:val="00321DD5"/>
    <w:rsid w:val="00325F85"/>
    <w:rsid w:val="00327148"/>
    <w:rsid w:val="00327DFC"/>
    <w:rsid w:val="00330B2D"/>
    <w:rsid w:val="0033270E"/>
    <w:rsid w:val="00332FFB"/>
    <w:rsid w:val="00334A4C"/>
    <w:rsid w:val="00335A7B"/>
    <w:rsid w:val="00335E18"/>
    <w:rsid w:val="00336CD0"/>
    <w:rsid w:val="00337033"/>
    <w:rsid w:val="00337715"/>
    <w:rsid w:val="00337F58"/>
    <w:rsid w:val="003416DA"/>
    <w:rsid w:val="00341A18"/>
    <w:rsid w:val="00341AAC"/>
    <w:rsid w:val="00345B10"/>
    <w:rsid w:val="003472D6"/>
    <w:rsid w:val="00350BB2"/>
    <w:rsid w:val="00350D63"/>
    <w:rsid w:val="00350E02"/>
    <w:rsid w:val="003536F1"/>
    <w:rsid w:val="003541E6"/>
    <w:rsid w:val="003545BD"/>
    <w:rsid w:val="003551FC"/>
    <w:rsid w:val="00355D67"/>
    <w:rsid w:val="00356F74"/>
    <w:rsid w:val="00360A08"/>
    <w:rsid w:val="003629C9"/>
    <w:rsid w:val="0036497F"/>
    <w:rsid w:val="00364C8F"/>
    <w:rsid w:val="003663AF"/>
    <w:rsid w:val="0036696B"/>
    <w:rsid w:val="003669AE"/>
    <w:rsid w:val="00367795"/>
    <w:rsid w:val="00374571"/>
    <w:rsid w:val="00375E4D"/>
    <w:rsid w:val="003766F7"/>
    <w:rsid w:val="00377017"/>
    <w:rsid w:val="0038146C"/>
    <w:rsid w:val="00382447"/>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0E85"/>
    <w:rsid w:val="003B165C"/>
    <w:rsid w:val="003B176E"/>
    <w:rsid w:val="003B21AF"/>
    <w:rsid w:val="003B228C"/>
    <w:rsid w:val="003B22FC"/>
    <w:rsid w:val="003B3135"/>
    <w:rsid w:val="003B5FA6"/>
    <w:rsid w:val="003B6281"/>
    <w:rsid w:val="003B6B70"/>
    <w:rsid w:val="003B761C"/>
    <w:rsid w:val="003B7CE5"/>
    <w:rsid w:val="003C1023"/>
    <w:rsid w:val="003C27F0"/>
    <w:rsid w:val="003C2B99"/>
    <w:rsid w:val="003C2FD0"/>
    <w:rsid w:val="003C39BE"/>
    <w:rsid w:val="003C3F89"/>
    <w:rsid w:val="003C4999"/>
    <w:rsid w:val="003C547E"/>
    <w:rsid w:val="003C64D8"/>
    <w:rsid w:val="003C7649"/>
    <w:rsid w:val="003C7A3B"/>
    <w:rsid w:val="003C7F7D"/>
    <w:rsid w:val="003D482E"/>
    <w:rsid w:val="003D495E"/>
    <w:rsid w:val="003D4C53"/>
    <w:rsid w:val="003D6001"/>
    <w:rsid w:val="003D640B"/>
    <w:rsid w:val="003D6A25"/>
    <w:rsid w:val="003D6F63"/>
    <w:rsid w:val="003D71CE"/>
    <w:rsid w:val="003D7BC9"/>
    <w:rsid w:val="003D7F46"/>
    <w:rsid w:val="003E0C0F"/>
    <w:rsid w:val="003E107C"/>
    <w:rsid w:val="003E3A6A"/>
    <w:rsid w:val="003E6756"/>
    <w:rsid w:val="003E760F"/>
    <w:rsid w:val="003F31AB"/>
    <w:rsid w:val="003F6611"/>
    <w:rsid w:val="003F6C86"/>
    <w:rsid w:val="003F702A"/>
    <w:rsid w:val="004013E6"/>
    <w:rsid w:val="00402D6C"/>
    <w:rsid w:val="00402D90"/>
    <w:rsid w:val="00403077"/>
    <w:rsid w:val="00406A25"/>
    <w:rsid w:val="00407783"/>
    <w:rsid w:val="00407815"/>
    <w:rsid w:val="004105E9"/>
    <w:rsid w:val="00411C3A"/>
    <w:rsid w:val="00412994"/>
    <w:rsid w:val="00412E59"/>
    <w:rsid w:val="004134E4"/>
    <w:rsid w:val="00414B45"/>
    <w:rsid w:val="00414D79"/>
    <w:rsid w:val="00415DEF"/>
    <w:rsid w:val="00417462"/>
    <w:rsid w:val="00417649"/>
    <w:rsid w:val="00421C89"/>
    <w:rsid w:val="0042201D"/>
    <w:rsid w:val="00422F73"/>
    <w:rsid w:val="00424019"/>
    <w:rsid w:val="00424039"/>
    <w:rsid w:val="00424458"/>
    <w:rsid w:val="0042597D"/>
    <w:rsid w:val="0042678F"/>
    <w:rsid w:val="00430A06"/>
    <w:rsid w:val="00431240"/>
    <w:rsid w:val="00431F11"/>
    <w:rsid w:val="00434782"/>
    <w:rsid w:val="0043615D"/>
    <w:rsid w:val="004364BD"/>
    <w:rsid w:val="004367ED"/>
    <w:rsid w:val="00441640"/>
    <w:rsid w:val="0044403C"/>
    <w:rsid w:val="0044467A"/>
    <w:rsid w:val="00444E99"/>
    <w:rsid w:val="004466C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4E6"/>
    <w:rsid w:val="00464543"/>
    <w:rsid w:val="00465B31"/>
    <w:rsid w:val="004672FC"/>
    <w:rsid w:val="00467DA9"/>
    <w:rsid w:val="0047096D"/>
    <w:rsid w:val="00471571"/>
    <w:rsid w:val="00471E73"/>
    <w:rsid w:val="004723E9"/>
    <w:rsid w:val="004733A2"/>
    <w:rsid w:val="00474A5B"/>
    <w:rsid w:val="00474FC5"/>
    <w:rsid w:val="00475757"/>
    <w:rsid w:val="00477F4C"/>
    <w:rsid w:val="00483164"/>
    <w:rsid w:val="00485DB0"/>
    <w:rsid w:val="00486997"/>
    <w:rsid w:val="00487AA0"/>
    <w:rsid w:val="004906EB"/>
    <w:rsid w:val="004910E3"/>
    <w:rsid w:val="00491142"/>
    <w:rsid w:val="00491DF0"/>
    <w:rsid w:val="00493C9D"/>
    <w:rsid w:val="00494A45"/>
    <w:rsid w:val="00494A9B"/>
    <w:rsid w:val="00494AD6"/>
    <w:rsid w:val="00495697"/>
    <w:rsid w:val="00495CA3"/>
    <w:rsid w:val="00496F80"/>
    <w:rsid w:val="00497A26"/>
    <w:rsid w:val="004A0A4D"/>
    <w:rsid w:val="004A0E3C"/>
    <w:rsid w:val="004A2897"/>
    <w:rsid w:val="004A299F"/>
    <w:rsid w:val="004A302B"/>
    <w:rsid w:val="004A3C45"/>
    <w:rsid w:val="004A41AB"/>
    <w:rsid w:val="004A41E8"/>
    <w:rsid w:val="004A4E85"/>
    <w:rsid w:val="004A4F09"/>
    <w:rsid w:val="004A57C5"/>
    <w:rsid w:val="004A5A42"/>
    <w:rsid w:val="004A60BD"/>
    <w:rsid w:val="004A629D"/>
    <w:rsid w:val="004A6701"/>
    <w:rsid w:val="004A6AB6"/>
    <w:rsid w:val="004A6F06"/>
    <w:rsid w:val="004B0C98"/>
    <w:rsid w:val="004B2351"/>
    <w:rsid w:val="004B5230"/>
    <w:rsid w:val="004B5F30"/>
    <w:rsid w:val="004B63E5"/>
    <w:rsid w:val="004B6A92"/>
    <w:rsid w:val="004B7C5F"/>
    <w:rsid w:val="004C009E"/>
    <w:rsid w:val="004C1C4B"/>
    <w:rsid w:val="004C485B"/>
    <w:rsid w:val="004C4B30"/>
    <w:rsid w:val="004C5E29"/>
    <w:rsid w:val="004D047A"/>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0958"/>
    <w:rsid w:val="004F10E0"/>
    <w:rsid w:val="004F3D3C"/>
    <w:rsid w:val="004F4963"/>
    <w:rsid w:val="004F57E8"/>
    <w:rsid w:val="004F5B37"/>
    <w:rsid w:val="004F5F13"/>
    <w:rsid w:val="004F6F2C"/>
    <w:rsid w:val="004F75CF"/>
    <w:rsid w:val="004F7C92"/>
    <w:rsid w:val="004F7CF9"/>
    <w:rsid w:val="0050191A"/>
    <w:rsid w:val="0050273F"/>
    <w:rsid w:val="0050326B"/>
    <w:rsid w:val="00503485"/>
    <w:rsid w:val="005113C7"/>
    <w:rsid w:val="00511BBB"/>
    <w:rsid w:val="00515E39"/>
    <w:rsid w:val="00517D03"/>
    <w:rsid w:val="00517E8A"/>
    <w:rsid w:val="00520339"/>
    <w:rsid w:val="005216AC"/>
    <w:rsid w:val="00522178"/>
    <w:rsid w:val="00523D59"/>
    <w:rsid w:val="00527036"/>
    <w:rsid w:val="00527343"/>
    <w:rsid w:val="00527EE9"/>
    <w:rsid w:val="005301AB"/>
    <w:rsid w:val="005323AC"/>
    <w:rsid w:val="00532659"/>
    <w:rsid w:val="00533129"/>
    <w:rsid w:val="00533E90"/>
    <w:rsid w:val="00534AA5"/>
    <w:rsid w:val="00536490"/>
    <w:rsid w:val="0053751B"/>
    <w:rsid w:val="00537956"/>
    <w:rsid w:val="00540974"/>
    <w:rsid w:val="00540CDC"/>
    <w:rsid w:val="00541F0C"/>
    <w:rsid w:val="00542394"/>
    <w:rsid w:val="005434FF"/>
    <w:rsid w:val="00544F4C"/>
    <w:rsid w:val="00547B99"/>
    <w:rsid w:val="00550019"/>
    <w:rsid w:val="005514E8"/>
    <w:rsid w:val="00552376"/>
    <w:rsid w:val="005546AB"/>
    <w:rsid w:val="00554E15"/>
    <w:rsid w:val="00555426"/>
    <w:rsid w:val="0055689B"/>
    <w:rsid w:val="0055697F"/>
    <w:rsid w:val="00556E66"/>
    <w:rsid w:val="005577B7"/>
    <w:rsid w:val="00560BBA"/>
    <w:rsid w:val="00561B4B"/>
    <w:rsid w:val="00562B36"/>
    <w:rsid w:val="00562EF4"/>
    <w:rsid w:val="00563105"/>
    <w:rsid w:val="00563B46"/>
    <w:rsid w:val="00563B50"/>
    <w:rsid w:val="00563FED"/>
    <w:rsid w:val="005669B3"/>
    <w:rsid w:val="0056761A"/>
    <w:rsid w:val="00570A04"/>
    <w:rsid w:val="00574607"/>
    <w:rsid w:val="005773F9"/>
    <w:rsid w:val="00580F54"/>
    <w:rsid w:val="005834AF"/>
    <w:rsid w:val="005836B9"/>
    <w:rsid w:val="00583908"/>
    <w:rsid w:val="005843BB"/>
    <w:rsid w:val="005845F2"/>
    <w:rsid w:val="00585723"/>
    <w:rsid w:val="00585EFB"/>
    <w:rsid w:val="00585F01"/>
    <w:rsid w:val="00590042"/>
    <w:rsid w:val="00590EFC"/>
    <w:rsid w:val="0059255D"/>
    <w:rsid w:val="00592A10"/>
    <w:rsid w:val="00592E7C"/>
    <w:rsid w:val="00593048"/>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A7895"/>
    <w:rsid w:val="005B4295"/>
    <w:rsid w:val="005B48E5"/>
    <w:rsid w:val="005B4B64"/>
    <w:rsid w:val="005B6BED"/>
    <w:rsid w:val="005C18BB"/>
    <w:rsid w:val="005C1E38"/>
    <w:rsid w:val="005C23BF"/>
    <w:rsid w:val="005C489F"/>
    <w:rsid w:val="005C58F1"/>
    <w:rsid w:val="005C68E6"/>
    <w:rsid w:val="005C6FDB"/>
    <w:rsid w:val="005C7138"/>
    <w:rsid w:val="005C7DC0"/>
    <w:rsid w:val="005D06F2"/>
    <w:rsid w:val="005D07E4"/>
    <w:rsid w:val="005D3687"/>
    <w:rsid w:val="005D37C5"/>
    <w:rsid w:val="005D3D1C"/>
    <w:rsid w:val="005D5AF5"/>
    <w:rsid w:val="005D5E1C"/>
    <w:rsid w:val="005D65D9"/>
    <w:rsid w:val="005D7714"/>
    <w:rsid w:val="005E142C"/>
    <w:rsid w:val="005E28DA"/>
    <w:rsid w:val="005E2BCF"/>
    <w:rsid w:val="005E2F93"/>
    <w:rsid w:val="005E481A"/>
    <w:rsid w:val="005E4896"/>
    <w:rsid w:val="005E53E0"/>
    <w:rsid w:val="005E6063"/>
    <w:rsid w:val="005E63DC"/>
    <w:rsid w:val="005E71EB"/>
    <w:rsid w:val="005F02BB"/>
    <w:rsid w:val="005F0934"/>
    <w:rsid w:val="005F0B1B"/>
    <w:rsid w:val="005F1ECA"/>
    <w:rsid w:val="005F3859"/>
    <w:rsid w:val="005F3DDB"/>
    <w:rsid w:val="005F4537"/>
    <w:rsid w:val="005F6EDF"/>
    <w:rsid w:val="00600D6A"/>
    <w:rsid w:val="0060143F"/>
    <w:rsid w:val="00603E00"/>
    <w:rsid w:val="00606149"/>
    <w:rsid w:val="00606B27"/>
    <w:rsid w:val="006070A3"/>
    <w:rsid w:val="00610F7B"/>
    <w:rsid w:val="0061135A"/>
    <w:rsid w:val="0061269F"/>
    <w:rsid w:val="00612D80"/>
    <w:rsid w:val="00615A31"/>
    <w:rsid w:val="00615C43"/>
    <w:rsid w:val="00615E00"/>
    <w:rsid w:val="00616F3C"/>
    <w:rsid w:val="00617104"/>
    <w:rsid w:val="00620763"/>
    <w:rsid w:val="00622AA9"/>
    <w:rsid w:val="00622E24"/>
    <w:rsid w:val="0062407D"/>
    <w:rsid w:val="00624653"/>
    <w:rsid w:val="00625938"/>
    <w:rsid w:val="00626752"/>
    <w:rsid w:val="006272FB"/>
    <w:rsid w:val="0062792A"/>
    <w:rsid w:val="00627B76"/>
    <w:rsid w:val="00627B7D"/>
    <w:rsid w:val="006304A7"/>
    <w:rsid w:val="00631391"/>
    <w:rsid w:val="0063280A"/>
    <w:rsid w:val="00632B07"/>
    <w:rsid w:val="00632C23"/>
    <w:rsid w:val="00632F41"/>
    <w:rsid w:val="00633850"/>
    <w:rsid w:val="00633BBD"/>
    <w:rsid w:val="00636403"/>
    <w:rsid w:val="00637544"/>
    <w:rsid w:val="00644B6E"/>
    <w:rsid w:val="00645623"/>
    <w:rsid w:val="00645D78"/>
    <w:rsid w:val="006468E8"/>
    <w:rsid w:val="0064713F"/>
    <w:rsid w:val="006500F7"/>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4350"/>
    <w:rsid w:val="0066557A"/>
    <w:rsid w:val="00666793"/>
    <w:rsid w:val="0066752C"/>
    <w:rsid w:val="00667625"/>
    <w:rsid w:val="00670205"/>
    <w:rsid w:val="00670A6B"/>
    <w:rsid w:val="00673E6B"/>
    <w:rsid w:val="00674AFB"/>
    <w:rsid w:val="0067570D"/>
    <w:rsid w:val="00676D80"/>
    <w:rsid w:val="006810E0"/>
    <w:rsid w:val="00681E01"/>
    <w:rsid w:val="00682A4B"/>
    <w:rsid w:val="00683CDC"/>
    <w:rsid w:val="00685B7C"/>
    <w:rsid w:val="006868F1"/>
    <w:rsid w:val="00687290"/>
    <w:rsid w:val="00687695"/>
    <w:rsid w:val="006876EC"/>
    <w:rsid w:val="00687974"/>
    <w:rsid w:val="0069061E"/>
    <w:rsid w:val="00691B97"/>
    <w:rsid w:val="00692DF9"/>
    <w:rsid w:val="00692EDC"/>
    <w:rsid w:val="006934F1"/>
    <w:rsid w:val="00693E6D"/>
    <w:rsid w:val="00694082"/>
    <w:rsid w:val="00694348"/>
    <w:rsid w:val="006943E3"/>
    <w:rsid w:val="0069462B"/>
    <w:rsid w:val="0069688C"/>
    <w:rsid w:val="00697668"/>
    <w:rsid w:val="006976F9"/>
    <w:rsid w:val="006A28A2"/>
    <w:rsid w:val="006A305F"/>
    <w:rsid w:val="006A3305"/>
    <w:rsid w:val="006A3621"/>
    <w:rsid w:val="006A3F7F"/>
    <w:rsid w:val="006A4A5A"/>
    <w:rsid w:val="006A59F7"/>
    <w:rsid w:val="006B0C89"/>
    <w:rsid w:val="006B3F08"/>
    <w:rsid w:val="006B43F2"/>
    <w:rsid w:val="006B4440"/>
    <w:rsid w:val="006B46CD"/>
    <w:rsid w:val="006B4FBB"/>
    <w:rsid w:val="006B5412"/>
    <w:rsid w:val="006B7D80"/>
    <w:rsid w:val="006B7E45"/>
    <w:rsid w:val="006C0240"/>
    <w:rsid w:val="006C042A"/>
    <w:rsid w:val="006C32B1"/>
    <w:rsid w:val="006C32D7"/>
    <w:rsid w:val="006C33CB"/>
    <w:rsid w:val="006C4030"/>
    <w:rsid w:val="006C4B6B"/>
    <w:rsid w:val="006C52D9"/>
    <w:rsid w:val="006C55D8"/>
    <w:rsid w:val="006C63E4"/>
    <w:rsid w:val="006C6DDE"/>
    <w:rsid w:val="006D630C"/>
    <w:rsid w:val="006D77AB"/>
    <w:rsid w:val="006E09F7"/>
    <w:rsid w:val="006E25E8"/>
    <w:rsid w:val="006E3415"/>
    <w:rsid w:val="006E349D"/>
    <w:rsid w:val="006E5C2B"/>
    <w:rsid w:val="006E7435"/>
    <w:rsid w:val="006F166E"/>
    <w:rsid w:val="006F2267"/>
    <w:rsid w:val="006F2D30"/>
    <w:rsid w:val="006F326D"/>
    <w:rsid w:val="006F53B0"/>
    <w:rsid w:val="006F6DF3"/>
    <w:rsid w:val="006F7A87"/>
    <w:rsid w:val="007005DF"/>
    <w:rsid w:val="0070150B"/>
    <w:rsid w:val="00701F3D"/>
    <w:rsid w:val="00701FC4"/>
    <w:rsid w:val="00702D79"/>
    <w:rsid w:val="00703132"/>
    <w:rsid w:val="00703E5C"/>
    <w:rsid w:val="00704769"/>
    <w:rsid w:val="007057E4"/>
    <w:rsid w:val="0070703A"/>
    <w:rsid w:val="00707281"/>
    <w:rsid w:val="00710DC5"/>
    <w:rsid w:val="00711CE2"/>
    <w:rsid w:val="00712338"/>
    <w:rsid w:val="007140FB"/>
    <w:rsid w:val="00716A25"/>
    <w:rsid w:val="00722DA7"/>
    <w:rsid w:val="00723157"/>
    <w:rsid w:val="00723DBB"/>
    <w:rsid w:val="00723F16"/>
    <w:rsid w:val="007242DE"/>
    <w:rsid w:val="00724947"/>
    <w:rsid w:val="0072604F"/>
    <w:rsid w:val="00726536"/>
    <w:rsid w:val="007276F9"/>
    <w:rsid w:val="007304DE"/>
    <w:rsid w:val="00730560"/>
    <w:rsid w:val="00730FB0"/>
    <w:rsid w:val="007317A6"/>
    <w:rsid w:val="00731E14"/>
    <w:rsid w:val="007328FA"/>
    <w:rsid w:val="00734385"/>
    <w:rsid w:val="00735E6A"/>
    <w:rsid w:val="00737EE5"/>
    <w:rsid w:val="00741AF7"/>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706BE"/>
    <w:rsid w:val="00770854"/>
    <w:rsid w:val="00770CDB"/>
    <w:rsid w:val="00771351"/>
    <w:rsid w:val="007742B7"/>
    <w:rsid w:val="00774DBC"/>
    <w:rsid w:val="00782319"/>
    <w:rsid w:val="00783534"/>
    <w:rsid w:val="00785158"/>
    <w:rsid w:val="00787A76"/>
    <w:rsid w:val="00787A90"/>
    <w:rsid w:val="0079038D"/>
    <w:rsid w:val="0079066D"/>
    <w:rsid w:val="00790730"/>
    <w:rsid w:val="00791272"/>
    <w:rsid w:val="0079140B"/>
    <w:rsid w:val="00792212"/>
    <w:rsid w:val="00792F1C"/>
    <w:rsid w:val="007939F3"/>
    <w:rsid w:val="00795EC8"/>
    <w:rsid w:val="007969CF"/>
    <w:rsid w:val="0079738C"/>
    <w:rsid w:val="007A1170"/>
    <w:rsid w:val="007A21D1"/>
    <w:rsid w:val="007A4D2D"/>
    <w:rsid w:val="007A5A0C"/>
    <w:rsid w:val="007B2E2F"/>
    <w:rsid w:val="007B372D"/>
    <w:rsid w:val="007B4086"/>
    <w:rsid w:val="007B4390"/>
    <w:rsid w:val="007B4602"/>
    <w:rsid w:val="007B5159"/>
    <w:rsid w:val="007B5E7C"/>
    <w:rsid w:val="007B6A4B"/>
    <w:rsid w:val="007B6B91"/>
    <w:rsid w:val="007B702C"/>
    <w:rsid w:val="007B7AD1"/>
    <w:rsid w:val="007C0213"/>
    <w:rsid w:val="007C0845"/>
    <w:rsid w:val="007C16D2"/>
    <w:rsid w:val="007C17A8"/>
    <w:rsid w:val="007C2F05"/>
    <w:rsid w:val="007C39CE"/>
    <w:rsid w:val="007C5285"/>
    <w:rsid w:val="007C59B6"/>
    <w:rsid w:val="007C63BF"/>
    <w:rsid w:val="007C6AB4"/>
    <w:rsid w:val="007C7126"/>
    <w:rsid w:val="007C7751"/>
    <w:rsid w:val="007C7771"/>
    <w:rsid w:val="007D19BE"/>
    <w:rsid w:val="007D346C"/>
    <w:rsid w:val="007D44A7"/>
    <w:rsid w:val="007D6F04"/>
    <w:rsid w:val="007D7785"/>
    <w:rsid w:val="007D7E9C"/>
    <w:rsid w:val="007E1BC8"/>
    <w:rsid w:val="007E1F0A"/>
    <w:rsid w:val="007E3062"/>
    <w:rsid w:val="007E3C64"/>
    <w:rsid w:val="007E51D6"/>
    <w:rsid w:val="007E5A99"/>
    <w:rsid w:val="007E6A61"/>
    <w:rsid w:val="007E7DC1"/>
    <w:rsid w:val="007F0664"/>
    <w:rsid w:val="007F174A"/>
    <w:rsid w:val="007F1B7E"/>
    <w:rsid w:val="00801C80"/>
    <w:rsid w:val="00803284"/>
    <w:rsid w:val="008045FB"/>
    <w:rsid w:val="008048D1"/>
    <w:rsid w:val="00804A9E"/>
    <w:rsid w:val="00805091"/>
    <w:rsid w:val="00805F17"/>
    <w:rsid w:val="00806642"/>
    <w:rsid w:val="00810114"/>
    <w:rsid w:val="00811E78"/>
    <w:rsid w:val="00811F87"/>
    <w:rsid w:val="00812CE8"/>
    <w:rsid w:val="00812F97"/>
    <w:rsid w:val="00812FA4"/>
    <w:rsid w:val="008149F6"/>
    <w:rsid w:val="00815698"/>
    <w:rsid w:val="0081588A"/>
    <w:rsid w:val="00817450"/>
    <w:rsid w:val="00820EBF"/>
    <w:rsid w:val="00821056"/>
    <w:rsid w:val="00821E64"/>
    <w:rsid w:val="00822410"/>
    <w:rsid w:val="00822D63"/>
    <w:rsid w:val="00822F9C"/>
    <w:rsid w:val="008237F6"/>
    <w:rsid w:val="00824CAE"/>
    <w:rsid w:val="00826A13"/>
    <w:rsid w:val="00827409"/>
    <w:rsid w:val="00827815"/>
    <w:rsid w:val="00827FDC"/>
    <w:rsid w:val="0083049F"/>
    <w:rsid w:val="00832F81"/>
    <w:rsid w:val="00832FD5"/>
    <w:rsid w:val="00833F8D"/>
    <w:rsid w:val="0083668F"/>
    <w:rsid w:val="008369B1"/>
    <w:rsid w:val="00836C6D"/>
    <w:rsid w:val="008400BD"/>
    <w:rsid w:val="00840711"/>
    <w:rsid w:val="00840780"/>
    <w:rsid w:val="00842EE7"/>
    <w:rsid w:val="0084352F"/>
    <w:rsid w:val="00843752"/>
    <w:rsid w:val="00843B83"/>
    <w:rsid w:val="0084500A"/>
    <w:rsid w:val="008456B3"/>
    <w:rsid w:val="008458C4"/>
    <w:rsid w:val="00845D38"/>
    <w:rsid w:val="00846BC6"/>
    <w:rsid w:val="00852219"/>
    <w:rsid w:val="008527CA"/>
    <w:rsid w:val="00852849"/>
    <w:rsid w:val="008530CC"/>
    <w:rsid w:val="00857C86"/>
    <w:rsid w:val="0086173D"/>
    <w:rsid w:val="00862D0A"/>
    <w:rsid w:val="008631F7"/>
    <w:rsid w:val="00865E3B"/>
    <w:rsid w:val="00865F25"/>
    <w:rsid w:val="00867C48"/>
    <w:rsid w:val="008700D0"/>
    <w:rsid w:val="0087290E"/>
    <w:rsid w:val="00876028"/>
    <w:rsid w:val="00877A05"/>
    <w:rsid w:val="00877F1D"/>
    <w:rsid w:val="00880069"/>
    <w:rsid w:val="00880C90"/>
    <w:rsid w:val="00881138"/>
    <w:rsid w:val="0088627F"/>
    <w:rsid w:val="0088718A"/>
    <w:rsid w:val="00887458"/>
    <w:rsid w:val="00891A91"/>
    <w:rsid w:val="00891CCA"/>
    <w:rsid w:val="00892191"/>
    <w:rsid w:val="00895EED"/>
    <w:rsid w:val="008A115B"/>
    <w:rsid w:val="008A14AF"/>
    <w:rsid w:val="008A1D50"/>
    <w:rsid w:val="008A2334"/>
    <w:rsid w:val="008A23F4"/>
    <w:rsid w:val="008A46FE"/>
    <w:rsid w:val="008A58C7"/>
    <w:rsid w:val="008A5C73"/>
    <w:rsid w:val="008A64BE"/>
    <w:rsid w:val="008A736E"/>
    <w:rsid w:val="008B1FD5"/>
    <w:rsid w:val="008B4363"/>
    <w:rsid w:val="008B4FBD"/>
    <w:rsid w:val="008B5203"/>
    <w:rsid w:val="008B6029"/>
    <w:rsid w:val="008B65BB"/>
    <w:rsid w:val="008B69B1"/>
    <w:rsid w:val="008B7004"/>
    <w:rsid w:val="008B7411"/>
    <w:rsid w:val="008B7DA1"/>
    <w:rsid w:val="008C0E4F"/>
    <w:rsid w:val="008C127F"/>
    <w:rsid w:val="008C201E"/>
    <w:rsid w:val="008C21CF"/>
    <w:rsid w:val="008C4CFD"/>
    <w:rsid w:val="008C4E2E"/>
    <w:rsid w:val="008C65B6"/>
    <w:rsid w:val="008C65F4"/>
    <w:rsid w:val="008D0E90"/>
    <w:rsid w:val="008D1D7D"/>
    <w:rsid w:val="008D2147"/>
    <w:rsid w:val="008D2910"/>
    <w:rsid w:val="008D2B6F"/>
    <w:rsid w:val="008D371F"/>
    <w:rsid w:val="008D5ECF"/>
    <w:rsid w:val="008D7F84"/>
    <w:rsid w:val="008E1326"/>
    <w:rsid w:val="008E2410"/>
    <w:rsid w:val="008E36AA"/>
    <w:rsid w:val="008E6382"/>
    <w:rsid w:val="008E67F0"/>
    <w:rsid w:val="008E76A7"/>
    <w:rsid w:val="008E7F23"/>
    <w:rsid w:val="008F01BC"/>
    <w:rsid w:val="008F02C1"/>
    <w:rsid w:val="008F0335"/>
    <w:rsid w:val="008F06CD"/>
    <w:rsid w:val="008F14AF"/>
    <w:rsid w:val="008F14B9"/>
    <w:rsid w:val="008F4401"/>
    <w:rsid w:val="008F5F40"/>
    <w:rsid w:val="008F5F75"/>
    <w:rsid w:val="008F657F"/>
    <w:rsid w:val="008F6C61"/>
    <w:rsid w:val="00901F83"/>
    <w:rsid w:val="00902F35"/>
    <w:rsid w:val="00903DD6"/>
    <w:rsid w:val="00904D37"/>
    <w:rsid w:val="00910808"/>
    <w:rsid w:val="00910827"/>
    <w:rsid w:val="00910B7B"/>
    <w:rsid w:val="00911A6A"/>
    <w:rsid w:val="00911FFB"/>
    <w:rsid w:val="009135F5"/>
    <w:rsid w:val="00913DE7"/>
    <w:rsid w:val="0091448F"/>
    <w:rsid w:val="009175F7"/>
    <w:rsid w:val="00920172"/>
    <w:rsid w:val="009205CA"/>
    <w:rsid w:val="00920BDB"/>
    <w:rsid w:val="00921547"/>
    <w:rsid w:val="0092165D"/>
    <w:rsid w:val="00921AD7"/>
    <w:rsid w:val="009235A1"/>
    <w:rsid w:val="00923BE8"/>
    <w:rsid w:val="009244D3"/>
    <w:rsid w:val="0092476E"/>
    <w:rsid w:val="00924BFF"/>
    <w:rsid w:val="00930C3A"/>
    <w:rsid w:val="00931521"/>
    <w:rsid w:val="00931A94"/>
    <w:rsid w:val="00932D93"/>
    <w:rsid w:val="0093429F"/>
    <w:rsid w:val="00934474"/>
    <w:rsid w:val="0093545B"/>
    <w:rsid w:val="009357A8"/>
    <w:rsid w:val="0093600E"/>
    <w:rsid w:val="009369F8"/>
    <w:rsid w:val="00937989"/>
    <w:rsid w:val="00937D51"/>
    <w:rsid w:val="00937FFD"/>
    <w:rsid w:val="00940033"/>
    <w:rsid w:val="00940FEB"/>
    <w:rsid w:val="009413F6"/>
    <w:rsid w:val="00941F93"/>
    <w:rsid w:val="0094230B"/>
    <w:rsid w:val="00943676"/>
    <w:rsid w:val="009444FB"/>
    <w:rsid w:val="00944569"/>
    <w:rsid w:val="00944C1D"/>
    <w:rsid w:val="00946897"/>
    <w:rsid w:val="00947A71"/>
    <w:rsid w:val="0095016D"/>
    <w:rsid w:val="0095096E"/>
    <w:rsid w:val="009510B5"/>
    <w:rsid w:val="009512ED"/>
    <w:rsid w:val="00951880"/>
    <w:rsid w:val="0095231D"/>
    <w:rsid w:val="00956311"/>
    <w:rsid w:val="009613E2"/>
    <w:rsid w:val="00963F72"/>
    <w:rsid w:val="00964788"/>
    <w:rsid w:val="009648AE"/>
    <w:rsid w:val="00964A1F"/>
    <w:rsid w:val="009652C4"/>
    <w:rsid w:val="009653CD"/>
    <w:rsid w:val="00967011"/>
    <w:rsid w:val="00967132"/>
    <w:rsid w:val="00967DEB"/>
    <w:rsid w:val="00970F3A"/>
    <w:rsid w:val="00972A8A"/>
    <w:rsid w:val="00972E2D"/>
    <w:rsid w:val="00974550"/>
    <w:rsid w:val="0097475D"/>
    <w:rsid w:val="00975E3D"/>
    <w:rsid w:val="00976CAE"/>
    <w:rsid w:val="00977E29"/>
    <w:rsid w:val="009820ED"/>
    <w:rsid w:val="00983C93"/>
    <w:rsid w:val="009848E6"/>
    <w:rsid w:val="00985E2D"/>
    <w:rsid w:val="009860DB"/>
    <w:rsid w:val="00987631"/>
    <w:rsid w:val="00987AC6"/>
    <w:rsid w:val="009901CA"/>
    <w:rsid w:val="0099030F"/>
    <w:rsid w:val="00991AA8"/>
    <w:rsid w:val="009927F3"/>
    <w:rsid w:val="00993476"/>
    <w:rsid w:val="00994027"/>
    <w:rsid w:val="00995AB2"/>
    <w:rsid w:val="00995F52"/>
    <w:rsid w:val="009969CD"/>
    <w:rsid w:val="00996C00"/>
    <w:rsid w:val="00997487"/>
    <w:rsid w:val="009A0E43"/>
    <w:rsid w:val="009A1936"/>
    <w:rsid w:val="009A2F3A"/>
    <w:rsid w:val="009A39C5"/>
    <w:rsid w:val="009A3A3B"/>
    <w:rsid w:val="009A4EA9"/>
    <w:rsid w:val="009A7022"/>
    <w:rsid w:val="009A73BF"/>
    <w:rsid w:val="009B099F"/>
    <w:rsid w:val="009B1350"/>
    <w:rsid w:val="009B2C02"/>
    <w:rsid w:val="009B3788"/>
    <w:rsid w:val="009B3C0A"/>
    <w:rsid w:val="009B3C31"/>
    <w:rsid w:val="009B5EB1"/>
    <w:rsid w:val="009B67E2"/>
    <w:rsid w:val="009C05FD"/>
    <w:rsid w:val="009C1CD6"/>
    <w:rsid w:val="009C2FBD"/>
    <w:rsid w:val="009C3596"/>
    <w:rsid w:val="009C65C0"/>
    <w:rsid w:val="009C6E43"/>
    <w:rsid w:val="009C75BC"/>
    <w:rsid w:val="009C7FC4"/>
    <w:rsid w:val="009D05C5"/>
    <w:rsid w:val="009D1EEC"/>
    <w:rsid w:val="009D3196"/>
    <w:rsid w:val="009D4299"/>
    <w:rsid w:val="009D56D8"/>
    <w:rsid w:val="009D6F12"/>
    <w:rsid w:val="009E0A55"/>
    <w:rsid w:val="009E0FC6"/>
    <w:rsid w:val="009E1F91"/>
    <w:rsid w:val="009E219F"/>
    <w:rsid w:val="009E3AE6"/>
    <w:rsid w:val="009E50F7"/>
    <w:rsid w:val="009E5331"/>
    <w:rsid w:val="009E6603"/>
    <w:rsid w:val="009F0540"/>
    <w:rsid w:val="009F064A"/>
    <w:rsid w:val="009F1375"/>
    <w:rsid w:val="009F3904"/>
    <w:rsid w:val="009F3FBA"/>
    <w:rsid w:val="009F4197"/>
    <w:rsid w:val="009F4ED6"/>
    <w:rsid w:val="009F5A16"/>
    <w:rsid w:val="009F66C9"/>
    <w:rsid w:val="009F6CAA"/>
    <w:rsid w:val="009F7D7C"/>
    <w:rsid w:val="00A00D63"/>
    <w:rsid w:val="00A013C6"/>
    <w:rsid w:val="00A026F0"/>
    <w:rsid w:val="00A02F21"/>
    <w:rsid w:val="00A06336"/>
    <w:rsid w:val="00A06EF8"/>
    <w:rsid w:val="00A07503"/>
    <w:rsid w:val="00A111A0"/>
    <w:rsid w:val="00A138C2"/>
    <w:rsid w:val="00A1566C"/>
    <w:rsid w:val="00A16C72"/>
    <w:rsid w:val="00A16E26"/>
    <w:rsid w:val="00A20853"/>
    <w:rsid w:val="00A20A4C"/>
    <w:rsid w:val="00A20DD7"/>
    <w:rsid w:val="00A21EBA"/>
    <w:rsid w:val="00A21F91"/>
    <w:rsid w:val="00A2200A"/>
    <w:rsid w:val="00A228C3"/>
    <w:rsid w:val="00A22CCC"/>
    <w:rsid w:val="00A22D17"/>
    <w:rsid w:val="00A24A10"/>
    <w:rsid w:val="00A24DC0"/>
    <w:rsid w:val="00A27B4D"/>
    <w:rsid w:val="00A3037D"/>
    <w:rsid w:val="00A31242"/>
    <w:rsid w:val="00A316C7"/>
    <w:rsid w:val="00A32091"/>
    <w:rsid w:val="00A33FF3"/>
    <w:rsid w:val="00A34673"/>
    <w:rsid w:val="00A348BC"/>
    <w:rsid w:val="00A358D6"/>
    <w:rsid w:val="00A371F7"/>
    <w:rsid w:val="00A37C90"/>
    <w:rsid w:val="00A403BC"/>
    <w:rsid w:val="00A4239D"/>
    <w:rsid w:val="00A42504"/>
    <w:rsid w:val="00A42A07"/>
    <w:rsid w:val="00A42ED0"/>
    <w:rsid w:val="00A43067"/>
    <w:rsid w:val="00A43C4E"/>
    <w:rsid w:val="00A43DB2"/>
    <w:rsid w:val="00A443CC"/>
    <w:rsid w:val="00A44548"/>
    <w:rsid w:val="00A4545F"/>
    <w:rsid w:val="00A474D0"/>
    <w:rsid w:val="00A47E23"/>
    <w:rsid w:val="00A50D5B"/>
    <w:rsid w:val="00A52641"/>
    <w:rsid w:val="00A53686"/>
    <w:rsid w:val="00A55267"/>
    <w:rsid w:val="00A5699A"/>
    <w:rsid w:val="00A574EF"/>
    <w:rsid w:val="00A627D4"/>
    <w:rsid w:val="00A62954"/>
    <w:rsid w:val="00A642D3"/>
    <w:rsid w:val="00A65996"/>
    <w:rsid w:val="00A66077"/>
    <w:rsid w:val="00A667A7"/>
    <w:rsid w:val="00A672D5"/>
    <w:rsid w:val="00A6770E"/>
    <w:rsid w:val="00A67EE9"/>
    <w:rsid w:val="00A7083F"/>
    <w:rsid w:val="00A70D92"/>
    <w:rsid w:val="00A70FDA"/>
    <w:rsid w:val="00A712F7"/>
    <w:rsid w:val="00A719F5"/>
    <w:rsid w:val="00A725C9"/>
    <w:rsid w:val="00A735EB"/>
    <w:rsid w:val="00A73E2F"/>
    <w:rsid w:val="00A76C91"/>
    <w:rsid w:val="00A770B1"/>
    <w:rsid w:val="00A82AC4"/>
    <w:rsid w:val="00A82C79"/>
    <w:rsid w:val="00A8313D"/>
    <w:rsid w:val="00A83B15"/>
    <w:rsid w:val="00A83E7E"/>
    <w:rsid w:val="00A846FF"/>
    <w:rsid w:val="00A8506D"/>
    <w:rsid w:val="00A8524C"/>
    <w:rsid w:val="00A85391"/>
    <w:rsid w:val="00A85C67"/>
    <w:rsid w:val="00A8659D"/>
    <w:rsid w:val="00A908CB"/>
    <w:rsid w:val="00A923B8"/>
    <w:rsid w:val="00A92AC0"/>
    <w:rsid w:val="00A93AC0"/>
    <w:rsid w:val="00A95464"/>
    <w:rsid w:val="00AA063E"/>
    <w:rsid w:val="00AA06CD"/>
    <w:rsid w:val="00AA28D1"/>
    <w:rsid w:val="00AA35C5"/>
    <w:rsid w:val="00AA381F"/>
    <w:rsid w:val="00AA39EC"/>
    <w:rsid w:val="00AA68A1"/>
    <w:rsid w:val="00AB234E"/>
    <w:rsid w:val="00AB2890"/>
    <w:rsid w:val="00AB5F98"/>
    <w:rsid w:val="00AB62CD"/>
    <w:rsid w:val="00AB68B1"/>
    <w:rsid w:val="00AB6DE4"/>
    <w:rsid w:val="00AB6F87"/>
    <w:rsid w:val="00AC0757"/>
    <w:rsid w:val="00AC0B63"/>
    <w:rsid w:val="00AC13BD"/>
    <w:rsid w:val="00AC230B"/>
    <w:rsid w:val="00AC2669"/>
    <w:rsid w:val="00AC37C8"/>
    <w:rsid w:val="00AD07D8"/>
    <w:rsid w:val="00AD0BC7"/>
    <w:rsid w:val="00AD2645"/>
    <w:rsid w:val="00AD2E6E"/>
    <w:rsid w:val="00AD47D7"/>
    <w:rsid w:val="00AD6553"/>
    <w:rsid w:val="00AE1D6E"/>
    <w:rsid w:val="00AE25E7"/>
    <w:rsid w:val="00AE2ABB"/>
    <w:rsid w:val="00AE2DAA"/>
    <w:rsid w:val="00AE2DB8"/>
    <w:rsid w:val="00AE36CA"/>
    <w:rsid w:val="00AE500B"/>
    <w:rsid w:val="00AE56CC"/>
    <w:rsid w:val="00AE5E46"/>
    <w:rsid w:val="00AE6E5A"/>
    <w:rsid w:val="00AE6F01"/>
    <w:rsid w:val="00AE7004"/>
    <w:rsid w:val="00AE744C"/>
    <w:rsid w:val="00AE76C3"/>
    <w:rsid w:val="00AF4448"/>
    <w:rsid w:val="00AF489C"/>
    <w:rsid w:val="00AF4E05"/>
    <w:rsid w:val="00AF60D0"/>
    <w:rsid w:val="00AF7AC1"/>
    <w:rsid w:val="00AF7C48"/>
    <w:rsid w:val="00B01A16"/>
    <w:rsid w:val="00B029AB"/>
    <w:rsid w:val="00B030AF"/>
    <w:rsid w:val="00B04BD8"/>
    <w:rsid w:val="00B04C9F"/>
    <w:rsid w:val="00B06158"/>
    <w:rsid w:val="00B0654D"/>
    <w:rsid w:val="00B065BF"/>
    <w:rsid w:val="00B06E16"/>
    <w:rsid w:val="00B06EE1"/>
    <w:rsid w:val="00B11056"/>
    <w:rsid w:val="00B12412"/>
    <w:rsid w:val="00B126F2"/>
    <w:rsid w:val="00B128B6"/>
    <w:rsid w:val="00B1308A"/>
    <w:rsid w:val="00B1340D"/>
    <w:rsid w:val="00B16FD2"/>
    <w:rsid w:val="00B1702B"/>
    <w:rsid w:val="00B17286"/>
    <w:rsid w:val="00B20A96"/>
    <w:rsid w:val="00B20AE9"/>
    <w:rsid w:val="00B23DB2"/>
    <w:rsid w:val="00B241AF"/>
    <w:rsid w:val="00B30852"/>
    <w:rsid w:val="00B32391"/>
    <w:rsid w:val="00B33C61"/>
    <w:rsid w:val="00B346DC"/>
    <w:rsid w:val="00B34C3B"/>
    <w:rsid w:val="00B352D2"/>
    <w:rsid w:val="00B35536"/>
    <w:rsid w:val="00B357E8"/>
    <w:rsid w:val="00B35A0F"/>
    <w:rsid w:val="00B36BAE"/>
    <w:rsid w:val="00B36DF0"/>
    <w:rsid w:val="00B37607"/>
    <w:rsid w:val="00B41674"/>
    <w:rsid w:val="00B4174F"/>
    <w:rsid w:val="00B41DF2"/>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1D0D"/>
    <w:rsid w:val="00B824CA"/>
    <w:rsid w:val="00B83212"/>
    <w:rsid w:val="00B8478F"/>
    <w:rsid w:val="00B86406"/>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0F9D"/>
    <w:rsid w:val="00BB11A5"/>
    <w:rsid w:val="00BB27C2"/>
    <w:rsid w:val="00BB287E"/>
    <w:rsid w:val="00BB3EA1"/>
    <w:rsid w:val="00BB42EE"/>
    <w:rsid w:val="00BC0C0F"/>
    <w:rsid w:val="00BC27C8"/>
    <w:rsid w:val="00BC3FC1"/>
    <w:rsid w:val="00BC49EE"/>
    <w:rsid w:val="00BC505C"/>
    <w:rsid w:val="00BC73E1"/>
    <w:rsid w:val="00BD24D4"/>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661A"/>
    <w:rsid w:val="00BE7B7F"/>
    <w:rsid w:val="00BF2A3A"/>
    <w:rsid w:val="00BF3B55"/>
    <w:rsid w:val="00BF4904"/>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EA5"/>
    <w:rsid w:val="00C21F52"/>
    <w:rsid w:val="00C22915"/>
    <w:rsid w:val="00C229FA"/>
    <w:rsid w:val="00C22E0F"/>
    <w:rsid w:val="00C23460"/>
    <w:rsid w:val="00C2560A"/>
    <w:rsid w:val="00C2586F"/>
    <w:rsid w:val="00C25CB5"/>
    <w:rsid w:val="00C26719"/>
    <w:rsid w:val="00C27B3F"/>
    <w:rsid w:val="00C31911"/>
    <w:rsid w:val="00C32775"/>
    <w:rsid w:val="00C339E1"/>
    <w:rsid w:val="00C33BAA"/>
    <w:rsid w:val="00C35B29"/>
    <w:rsid w:val="00C36255"/>
    <w:rsid w:val="00C36FD6"/>
    <w:rsid w:val="00C412D6"/>
    <w:rsid w:val="00C41484"/>
    <w:rsid w:val="00C428BE"/>
    <w:rsid w:val="00C431AC"/>
    <w:rsid w:val="00C43AE0"/>
    <w:rsid w:val="00C46734"/>
    <w:rsid w:val="00C467E6"/>
    <w:rsid w:val="00C46EC5"/>
    <w:rsid w:val="00C50DF1"/>
    <w:rsid w:val="00C50E3F"/>
    <w:rsid w:val="00C50EFD"/>
    <w:rsid w:val="00C519D4"/>
    <w:rsid w:val="00C529E4"/>
    <w:rsid w:val="00C52A3C"/>
    <w:rsid w:val="00C5340E"/>
    <w:rsid w:val="00C53A4F"/>
    <w:rsid w:val="00C53C93"/>
    <w:rsid w:val="00C55E9B"/>
    <w:rsid w:val="00C56978"/>
    <w:rsid w:val="00C57AC1"/>
    <w:rsid w:val="00C57DFD"/>
    <w:rsid w:val="00C6017B"/>
    <w:rsid w:val="00C604DC"/>
    <w:rsid w:val="00C60C4F"/>
    <w:rsid w:val="00C6130D"/>
    <w:rsid w:val="00C63783"/>
    <w:rsid w:val="00C65B49"/>
    <w:rsid w:val="00C661EE"/>
    <w:rsid w:val="00C710F7"/>
    <w:rsid w:val="00C73794"/>
    <w:rsid w:val="00C74A32"/>
    <w:rsid w:val="00C754D0"/>
    <w:rsid w:val="00C75D4B"/>
    <w:rsid w:val="00C75EB0"/>
    <w:rsid w:val="00C76DD0"/>
    <w:rsid w:val="00C80221"/>
    <w:rsid w:val="00C80612"/>
    <w:rsid w:val="00C80756"/>
    <w:rsid w:val="00C80DEC"/>
    <w:rsid w:val="00C86884"/>
    <w:rsid w:val="00C87108"/>
    <w:rsid w:val="00C87D63"/>
    <w:rsid w:val="00C9366C"/>
    <w:rsid w:val="00C94218"/>
    <w:rsid w:val="00C942D2"/>
    <w:rsid w:val="00C942E7"/>
    <w:rsid w:val="00C95549"/>
    <w:rsid w:val="00C95BBA"/>
    <w:rsid w:val="00C95F22"/>
    <w:rsid w:val="00C96232"/>
    <w:rsid w:val="00CA0996"/>
    <w:rsid w:val="00CA26B1"/>
    <w:rsid w:val="00CA44E3"/>
    <w:rsid w:val="00CA6A35"/>
    <w:rsid w:val="00CB0705"/>
    <w:rsid w:val="00CB19AF"/>
    <w:rsid w:val="00CB2C41"/>
    <w:rsid w:val="00CB30B5"/>
    <w:rsid w:val="00CB310C"/>
    <w:rsid w:val="00CB40EB"/>
    <w:rsid w:val="00CB5799"/>
    <w:rsid w:val="00CB5B28"/>
    <w:rsid w:val="00CB62BA"/>
    <w:rsid w:val="00CB6674"/>
    <w:rsid w:val="00CC0F35"/>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2AA2"/>
    <w:rsid w:val="00CD50A8"/>
    <w:rsid w:val="00CD5AD1"/>
    <w:rsid w:val="00CD5CE8"/>
    <w:rsid w:val="00CD6D4A"/>
    <w:rsid w:val="00CE0328"/>
    <w:rsid w:val="00CE11C9"/>
    <w:rsid w:val="00CE2525"/>
    <w:rsid w:val="00CE25F1"/>
    <w:rsid w:val="00CE37BB"/>
    <w:rsid w:val="00CE3C25"/>
    <w:rsid w:val="00CE4C16"/>
    <w:rsid w:val="00CE736D"/>
    <w:rsid w:val="00CF2163"/>
    <w:rsid w:val="00CF24CA"/>
    <w:rsid w:val="00CF32DA"/>
    <w:rsid w:val="00CF4EDE"/>
    <w:rsid w:val="00CF529F"/>
    <w:rsid w:val="00CF5FF9"/>
    <w:rsid w:val="00CF6DCD"/>
    <w:rsid w:val="00D00395"/>
    <w:rsid w:val="00D03C01"/>
    <w:rsid w:val="00D04E35"/>
    <w:rsid w:val="00D054C9"/>
    <w:rsid w:val="00D066BC"/>
    <w:rsid w:val="00D06E24"/>
    <w:rsid w:val="00D072C7"/>
    <w:rsid w:val="00D07D6F"/>
    <w:rsid w:val="00D10625"/>
    <w:rsid w:val="00D11B2C"/>
    <w:rsid w:val="00D1428B"/>
    <w:rsid w:val="00D14A49"/>
    <w:rsid w:val="00D160AA"/>
    <w:rsid w:val="00D20EA1"/>
    <w:rsid w:val="00D21C61"/>
    <w:rsid w:val="00D22439"/>
    <w:rsid w:val="00D23A7E"/>
    <w:rsid w:val="00D245A7"/>
    <w:rsid w:val="00D25AFE"/>
    <w:rsid w:val="00D27135"/>
    <w:rsid w:val="00D30D35"/>
    <w:rsid w:val="00D3114C"/>
    <w:rsid w:val="00D319DD"/>
    <w:rsid w:val="00D31A17"/>
    <w:rsid w:val="00D33389"/>
    <w:rsid w:val="00D35265"/>
    <w:rsid w:val="00D374E7"/>
    <w:rsid w:val="00D37C2E"/>
    <w:rsid w:val="00D41914"/>
    <w:rsid w:val="00D41D8F"/>
    <w:rsid w:val="00D4288F"/>
    <w:rsid w:val="00D42F0B"/>
    <w:rsid w:val="00D43DBE"/>
    <w:rsid w:val="00D442FA"/>
    <w:rsid w:val="00D46A1C"/>
    <w:rsid w:val="00D47A8F"/>
    <w:rsid w:val="00D52AB1"/>
    <w:rsid w:val="00D532B1"/>
    <w:rsid w:val="00D55685"/>
    <w:rsid w:val="00D568D6"/>
    <w:rsid w:val="00D56954"/>
    <w:rsid w:val="00D60F88"/>
    <w:rsid w:val="00D61407"/>
    <w:rsid w:val="00D648A8"/>
    <w:rsid w:val="00D6498F"/>
    <w:rsid w:val="00D649DA"/>
    <w:rsid w:val="00D654CA"/>
    <w:rsid w:val="00D65598"/>
    <w:rsid w:val="00D671CB"/>
    <w:rsid w:val="00D67713"/>
    <w:rsid w:val="00D7038C"/>
    <w:rsid w:val="00D70A92"/>
    <w:rsid w:val="00D70CC8"/>
    <w:rsid w:val="00D71A4B"/>
    <w:rsid w:val="00D725B4"/>
    <w:rsid w:val="00D72799"/>
    <w:rsid w:val="00D729C2"/>
    <w:rsid w:val="00D76C57"/>
    <w:rsid w:val="00D76ECA"/>
    <w:rsid w:val="00D80F13"/>
    <w:rsid w:val="00D81B30"/>
    <w:rsid w:val="00D81C42"/>
    <w:rsid w:val="00D81CB9"/>
    <w:rsid w:val="00D821A3"/>
    <w:rsid w:val="00D8519B"/>
    <w:rsid w:val="00D86054"/>
    <w:rsid w:val="00D860E1"/>
    <w:rsid w:val="00D86300"/>
    <w:rsid w:val="00D86504"/>
    <w:rsid w:val="00D86F81"/>
    <w:rsid w:val="00D8712F"/>
    <w:rsid w:val="00D8762D"/>
    <w:rsid w:val="00D87EFA"/>
    <w:rsid w:val="00D901AE"/>
    <w:rsid w:val="00D90546"/>
    <w:rsid w:val="00D9064C"/>
    <w:rsid w:val="00D936DC"/>
    <w:rsid w:val="00D96F1A"/>
    <w:rsid w:val="00DA07F7"/>
    <w:rsid w:val="00DA1A9E"/>
    <w:rsid w:val="00DA1B76"/>
    <w:rsid w:val="00DA3855"/>
    <w:rsid w:val="00DA3E03"/>
    <w:rsid w:val="00DA64E0"/>
    <w:rsid w:val="00DA7E70"/>
    <w:rsid w:val="00DB07BC"/>
    <w:rsid w:val="00DB29B5"/>
    <w:rsid w:val="00DB3A46"/>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C68"/>
    <w:rsid w:val="00DC7E8A"/>
    <w:rsid w:val="00DD0ABE"/>
    <w:rsid w:val="00DD144B"/>
    <w:rsid w:val="00DD3A50"/>
    <w:rsid w:val="00DD48B1"/>
    <w:rsid w:val="00DD4A4D"/>
    <w:rsid w:val="00DD56DF"/>
    <w:rsid w:val="00DD5C5D"/>
    <w:rsid w:val="00DD69A3"/>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6EDD"/>
    <w:rsid w:val="00DF789D"/>
    <w:rsid w:val="00E0012E"/>
    <w:rsid w:val="00E00A67"/>
    <w:rsid w:val="00E00DC3"/>
    <w:rsid w:val="00E00FB9"/>
    <w:rsid w:val="00E01856"/>
    <w:rsid w:val="00E01E29"/>
    <w:rsid w:val="00E03314"/>
    <w:rsid w:val="00E03CC7"/>
    <w:rsid w:val="00E04E4D"/>
    <w:rsid w:val="00E065F4"/>
    <w:rsid w:val="00E07D2A"/>
    <w:rsid w:val="00E11411"/>
    <w:rsid w:val="00E11F9F"/>
    <w:rsid w:val="00E14B2C"/>
    <w:rsid w:val="00E2007B"/>
    <w:rsid w:val="00E204A0"/>
    <w:rsid w:val="00E20550"/>
    <w:rsid w:val="00E22097"/>
    <w:rsid w:val="00E24567"/>
    <w:rsid w:val="00E24724"/>
    <w:rsid w:val="00E249A6"/>
    <w:rsid w:val="00E25683"/>
    <w:rsid w:val="00E25B9B"/>
    <w:rsid w:val="00E2673C"/>
    <w:rsid w:val="00E272C0"/>
    <w:rsid w:val="00E27911"/>
    <w:rsid w:val="00E3070A"/>
    <w:rsid w:val="00E30A9E"/>
    <w:rsid w:val="00E31920"/>
    <w:rsid w:val="00E3276D"/>
    <w:rsid w:val="00E337BA"/>
    <w:rsid w:val="00E33B67"/>
    <w:rsid w:val="00E33D75"/>
    <w:rsid w:val="00E342DD"/>
    <w:rsid w:val="00E35257"/>
    <w:rsid w:val="00E356AB"/>
    <w:rsid w:val="00E372A5"/>
    <w:rsid w:val="00E37346"/>
    <w:rsid w:val="00E378B9"/>
    <w:rsid w:val="00E37953"/>
    <w:rsid w:val="00E37BCB"/>
    <w:rsid w:val="00E408DF"/>
    <w:rsid w:val="00E42220"/>
    <w:rsid w:val="00E427BD"/>
    <w:rsid w:val="00E42B47"/>
    <w:rsid w:val="00E44732"/>
    <w:rsid w:val="00E44BB1"/>
    <w:rsid w:val="00E4541B"/>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77EA8"/>
    <w:rsid w:val="00E801DE"/>
    <w:rsid w:val="00E8230E"/>
    <w:rsid w:val="00E82DF1"/>
    <w:rsid w:val="00E831C3"/>
    <w:rsid w:val="00E8361E"/>
    <w:rsid w:val="00E85104"/>
    <w:rsid w:val="00E85487"/>
    <w:rsid w:val="00E85FEA"/>
    <w:rsid w:val="00E8735F"/>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68"/>
    <w:rsid w:val="00EB249F"/>
    <w:rsid w:val="00EB3B09"/>
    <w:rsid w:val="00EB430C"/>
    <w:rsid w:val="00EB51A7"/>
    <w:rsid w:val="00EB6550"/>
    <w:rsid w:val="00EB78FB"/>
    <w:rsid w:val="00EB7AC1"/>
    <w:rsid w:val="00EC0935"/>
    <w:rsid w:val="00EC165E"/>
    <w:rsid w:val="00EC29ED"/>
    <w:rsid w:val="00EC33C8"/>
    <w:rsid w:val="00EC4992"/>
    <w:rsid w:val="00EC6C1E"/>
    <w:rsid w:val="00EC6FDB"/>
    <w:rsid w:val="00ED0661"/>
    <w:rsid w:val="00ED39EF"/>
    <w:rsid w:val="00ED3C0A"/>
    <w:rsid w:val="00ED53E3"/>
    <w:rsid w:val="00ED5F43"/>
    <w:rsid w:val="00ED73DC"/>
    <w:rsid w:val="00ED7F10"/>
    <w:rsid w:val="00EE07DB"/>
    <w:rsid w:val="00EE18F9"/>
    <w:rsid w:val="00EE2117"/>
    <w:rsid w:val="00EE2419"/>
    <w:rsid w:val="00EE30D7"/>
    <w:rsid w:val="00EE3DB1"/>
    <w:rsid w:val="00EE4B8A"/>
    <w:rsid w:val="00EE5F45"/>
    <w:rsid w:val="00EE76C8"/>
    <w:rsid w:val="00EE7E0A"/>
    <w:rsid w:val="00EF20BE"/>
    <w:rsid w:val="00EF70AE"/>
    <w:rsid w:val="00EF7DD4"/>
    <w:rsid w:val="00F00B3C"/>
    <w:rsid w:val="00F011BC"/>
    <w:rsid w:val="00F023E1"/>
    <w:rsid w:val="00F0450D"/>
    <w:rsid w:val="00F06A80"/>
    <w:rsid w:val="00F0701E"/>
    <w:rsid w:val="00F1072E"/>
    <w:rsid w:val="00F158A3"/>
    <w:rsid w:val="00F165ED"/>
    <w:rsid w:val="00F17CD3"/>
    <w:rsid w:val="00F2017D"/>
    <w:rsid w:val="00F2052C"/>
    <w:rsid w:val="00F2275A"/>
    <w:rsid w:val="00F24980"/>
    <w:rsid w:val="00F259B6"/>
    <w:rsid w:val="00F30FC5"/>
    <w:rsid w:val="00F3118B"/>
    <w:rsid w:val="00F32B78"/>
    <w:rsid w:val="00F33F09"/>
    <w:rsid w:val="00F37412"/>
    <w:rsid w:val="00F3754A"/>
    <w:rsid w:val="00F42885"/>
    <w:rsid w:val="00F447A4"/>
    <w:rsid w:val="00F451AA"/>
    <w:rsid w:val="00F45C0D"/>
    <w:rsid w:val="00F46B8A"/>
    <w:rsid w:val="00F47B9F"/>
    <w:rsid w:val="00F5061C"/>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67C90"/>
    <w:rsid w:val="00F7076A"/>
    <w:rsid w:val="00F70E05"/>
    <w:rsid w:val="00F721EA"/>
    <w:rsid w:val="00F725A5"/>
    <w:rsid w:val="00F72718"/>
    <w:rsid w:val="00F72BB8"/>
    <w:rsid w:val="00F73875"/>
    <w:rsid w:val="00F73B45"/>
    <w:rsid w:val="00F740C2"/>
    <w:rsid w:val="00F756D9"/>
    <w:rsid w:val="00F75BB7"/>
    <w:rsid w:val="00F77176"/>
    <w:rsid w:val="00F77AE4"/>
    <w:rsid w:val="00F77ECA"/>
    <w:rsid w:val="00F8074B"/>
    <w:rsid w:val="00F81B41"/>
    <w:rsid w:val="00F81D3D"/>
    <w:rsid w:val="00F82C4D"/>
    <w:rsid w:val="00F82E88"/>
    <w:rsid w:val="00F83AC8"/>
    <w:rsid w:val="00F84A8F"/>
    <w:rsid w:val="00F85A34"/>
    <w:rsid w:val="00F91DA8"/>
    <w:rsid w:val="00F92E6D"/>
    <w:rsid w:val="00F94B64"/>
    <w:rsid w:val="00F95D6C"/>
    <w:rsid w:val="00F963B0"/>
    <w:rsid w:val="00F969B7"/>
    <w:rsid w:val="00F96EC6"/>
    <w:rsid w:val="00F9796B"/>
    <w:rsid w:val="00F97A80"/>
    <w:rsid w:val="00FA0252"/>
    <w:rsid w:val="00FA08C4"/>
    <w:rsid w:val="00FA0E61"/>
    <w:rsid w:val="00FA2E02"/>
    <w:rsid w:val="00FA542D"/>
    <w:rsid w:val="00FA6002"/>
    <w:rsid w:val="00FA676C"/>
    <w:rsid w:val="00FA6F13"/>
    <w:rsid w:val="00FA7AC9"/>
    <w:rsid w:val="00FA7CCA"/>
    <w:rsid w:val="00FB0BE7"/>
    <w:rsid w:val="00FB12C6"/>
    <w:rsid w:val="00FB1946"/>
    <w:rsid w:val="00FB3915"/>
    <w:rsid w:val="00FB3DBE"/>
    <w:rsid w:val="00FB4510"/>
    <w:rsid w:val="00FB4846"/>
    <w:rsid w:val="00FB56BE"/>
    <w:rsid w:val="00FB6123"/>
    <w:rsid w:val="00FB69EB"/>
    <w:rsid w:val="00FB7499"/>
    <w:rsid w:val="00FC04C8"/>
    <w:rsid w:val="00FC0721"/>
    <w:rsid w:val="00FC2A18"/>
    <w:rsid w:val="00FC31A7"/>
    <w:rsid w:val="00FC31D1"/>
    <w:rsid w:val="00FC348A"/>
    <w:rsid w:val="00FC3FF3"/>
    <w:rsid w:val="00FC61B0"/>
    <w:rsid w:val="00FC7A81"/>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B8A"/>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F2E5ED"/>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67DEB"/>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511BBB"/>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6"/>
      </w:numPr>
    </w:pPr>
  </w:style>
  <w:style w:type="numbering" w:customStyle="1" w:styleId="Zaimportowanystyl2">
    <w:name w:val="Zaimportowany styl 2"/>
    <w:rsid w:val="00B72385"/>
    <w:pPr>
      <w:numPr>
        <w:numId w:val="7"/>
      </w:numPr>
    </w:pPr>
  </w:style>
  <w:style w:type="numbering" w:customStyle="1" w:styleId="Zaimportowanystyl3">
    <w:name w:val="Zaimportowany styl 3"/>
    <w:rsid w:val="00B72385"/>
    <w:pPr>
      <w:numPr>
        <w:numId w:val="8"/>
      </w:numPr>
    </w:pPr>
  </w:style>
  <w:style w:type="numbering" w:customStyle="1" w:styleId="Zaimportowanystyl4">
    <w:name w:val="Zaimportowany styl 4"/>
    <w:rsid w:val="00B72385"/>
    <w:pPr>
      <w:numPr>
        <w:numId w:val="9"/>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styleId="NormalnyWeb">
    <w:name w:val="Normal (Web)"/>
    <w:basedOn w:val="Normalny"/>
    <w:uiPriority w:val="99"/>
    <w:rsid w:val="00057761"/>
    <w:pPr>
      <w:spacing w:before="100" w:beforeAutospacing="1" w:after="100" w:afterAutospacing="1" w:line="240" w:lineRule="auto"/>
      <w:jc w:val="left"/>
    </w:pPr>
    <w:rPr>
      <w:sz w:val="24"/>
      <w:szCs w:val="24"/>
      <w:lang w:eastAsia="pl-PL"/>
    </w:rPr>
  </w:style>
  <w:style w:type="character" w:customStyle="1" w:styleId="czeinternetowe">
    <w:name w:val="Łącze internetowe"/>
    <w:rsid w:val="00F447A4"/>
    <w:rPr>
      <w:color w:val="0000FF"/>
      <w:u w:val="single"/>
    </w:rPr>
  </w:style>
  <w:style w:type="character" w:styleId="UyteHipercze">
    <w:name w:val="FollowedHyperlink"/>
    <w:basedOn w:val="Domylnaczcionkaakapitu"/>
    <w:uiPriority w:val="99"/>
    <w:semiHidden/>
    <w:unhideWhenUsed/>
    <w:rsid w:val="003043CB"/>
    <w:rPr>
      <w:color w:val="800080" w:themeColor="followedHyperlink"/>
      <w:u w:val="single"/>
    </w:rPr>
  </w:style>
  <w:style w:type="table" w:customStyle="1" w:styleId="Tabela-Siatka1">
    <w:name w:val="Tabela - Siatka1"/>
    <w:basedOn w:val="Standardowy"/>
    <w:next w:val="Tabela-Siatka"/>
    <w:uiPriority w:val="59"/>
    <w:rsid w:val="005F0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g">
    <w:name w:val="Znag"/>
    <w:basedOn w:val="Nagwek1"/>
    <w:next w:val="Normalny"/>
    <w:link w:val="ZnagZnak"/>
    <w:qFormat/>
    <w:rsid w:val="003D71CE"/>
    <w:pPr>
      <w:shd w:val="clear" w:color="auto" w:fill="C6D9F1" w:themeFill="text2" w:themeFillTint="33"/>
      <w:tabs>
        <w:tab w:val="right" w:pos="8931"/>
      </w:tabs>
      <w:spacing w:before="0"/>
      <w:jc w:val="left"/>
    </w:pPr>
    <w:rPr>
      <w:color w:val="auto"/>
    </w:rPr>
  </w:style>
  <w:style w:type="paragraph" w:customStyle="1" w:styleId="Ztyt">
    <w:name w:val="Ztyt"/>
    <w:basedOn w:val="Normalny"/>
    <w:link w:val="ZtytZnak"/>
    <w:qFormat/>
    <w:rsid w:val="00511BBB"/>
    <w:pPr>
      <w:keepNext/>
      <w:keepLines/>
      <w:spacing w:before="360" w:after="360" w:line="240" w:lineRule="auto"/>
      <w:jc w:val="center"/>
      <w:outlineLvl w:val="0"/>
    </w:pPr>
    <w:rPr>
      <w:rFonts w:cs="Calibri"/>
      <w:b/>
      <w:sz w:val="28"/>
      <w:szCs w:val="22"/>
    </w:rPr>
  </w:style>
  <w:style w:type="character" w:customStyle="1" w:styleId="ZnagZnak">
    <w:name w:val="Znag Znak"/>
    <w:basedOn w:val="Domylnaczcionkaakapitu"/>
    <w:link w:val="Znag"/>
    <w:rsid w:val="003D71CE"/>
    <w:rPr>
      <w:rFonts w:eastAsiaTheme="majorEastAsia" w:cstheme="majorBidi"/>
      <w:b/>
      <w:bCs/>
      <w:shd w:val="clear" w:color="auto" w:fill="C6D9F1" w:themeFill="text2" w:themeFillTint="33"/>
    </w:rPr>
  </w:style>
  <w:style w:type="paragraph" w:customStyle="1" w:styleId="L1t">
    <w:name w:val="L1t"/>
    <w:basedOn w:val="Akapitzlist"/>
    <w:link w:val="L1tZnak"/>
    <w:qFormat/>
    <w:rsid w:val="00CE0328"/>
    <w:pPr>
      <w:spacing w:line="240" w:lineRule="auto"/>
      <w:ind w:left="425"/>
    </w:pPr>
  </w:style>
  <w:style w:type="character" w:customStyle="1" w:styleId="ZtytZnak">
    <w:name w:val="Ztyt Znak"/>
    <w:basedOn w:val="Domylnaczcionkaakapitu"/>
    <w:link w:val="Ztyt"/>
    <w:rsid w:val="00511BBB"/>
    <w:rPr>
      <w:rFonts w:ascii="Calibri" w:eastAsia="Times New Roman" w:hAnsi="Calibri" w:cs="Calibri"/>
      <w:b/>
      <w:sz w:val="28"/>
    </w:rPr>
  </w:style>
  <w:style w:type="character" w:customStyle="1" w:styleId="L1tZnak">
    <w:name w:val="L1t Znak"/>
    <w:basedOn w:val="AkapitzlistZnak"/>
    <w:link w:val="L1t"/>
    <w:rsid w:val="00CE0328"/>
    <w:rPr>
      <w:rFonts w:ascii="Calibri" w:eastAsia="Times New Roman" w:hAnsi="Calibri" w:cs="Times New Roman"/>
      <w:szCs w:val="20"/>
    </w:rPr>
  </w:style>
  <w:style w:type="paragraph" w:customStyle="1" w:styleId="L2t">
    <w:name w:val="L2t"/>
    <w:basedOn w:val="Normalny"/>
    <w:link w:val="L2tZnak"/>
    <w:qFormat/>
    <w:rsid w:val="004C5E29"/>
    <w:pPr>
      <w:spacing w:line="240" w:lineRule="auto"/>
      <w:ind w:left="851"/>
    </w:pPr>
  </w:style>
  <w:style w:type="paragraph" w:customStyle="1" w:styleId="L3t">
    <w:name w:val="L3t"/>
    <w:basedOn w:val="Normalny"/>
    <w:link w:val="L3tZnak"/>
    <w:qFormat/>
    <w:rsid w:val="004C5E29"/>
    <w:pPr>
      <w:spacing w:line="240" w:lineRule="auto"/>
      <w:ind w:left="1418"/>
    </w:pPr>
  </w:style>
  <w:style w:type="character" w:customStyle="1" w:styleId="L2tZnak">
    <w:name w:val="L2t Znak"/>
    <w:basedOn w:val="Domylnaczcionkaakapitu"/>
    <w:link w:val="L2t"/>
    <w:rsid w:val="004C5E29"/>
    <w:rPr>
      <w:rFonts w:ascii="Calibri" w:eastAsia="Times New Roman" w:hAnsi="Calibri" w:cs="Times New Roman"/>
      <w:szCs w:val="20"/>
    </w:rPr>
  </w:style>
  <w:style w:type="paragraph" w:customStyle="1" w:styleId="L2nr">
    <w:name w:val="L2 nr"/>
    <w:basedOn w:val="Normalny"/>
    <w:link w:val="L2nrZnak"/>
    <w:qFormat/>
    <w:rsid w:val="004C5E29"/>
    <w:pPr>
      <w:numPr>
        <w:ilvl w:val="1"/>
        <w:numId w:val="12"/>
      </w:numPr>
      <w:spacing w:before="120" w:after="120" w:line="240" w:lineRule="auto"/>
    </w:pPr>
    <w:rPr>
      <w:b/>
    </w:rPr>
  </w:style>
  <w:style w:type="character" w:customStyle="1" w:styleId="L3tZnak">
    <w:name w:val="L3t Znak"/>
    <w:basedOn w:val="Domylnaczcionkaakapitu"/>
    <w:link w:val="L3t"/>
    <w:rsid w:val="004C5E29"/>
    <w:rPr>
      <w:rFonts w:ascii="Calibri" w:eastAsia="Times New Roman" w:hAnsi="Calibri" w:cs="Times New Roman"/>
      <w:szCs w:val="20"/>
    </w:rPr>
  </w:style>
  <w:style w:type="paragraph" w:customStyle="1" w:styleId="L1nr">
    <w:name w:val="L1 nr"/>
    <w:basedOn w:val="Normalny"/>
    <w:link w:val="L1nrZnak"/>
    <w:qFormat/>
    <w:rsid w:val="004C5E29"/>
    <w:pPr>
      <w:numPr>
        <w:numId w:val="12"/>
      </w:numPr>
      <w:spacing w:before="120" w:after="120" w:line="240" w:lineRule="auto"/>
    </w:pPr>
    <w:rPr>
      <w:b/>
    </w:rPr>
  </w:style>
  <w:style w:type="character" w:customStyle="1" w:styleId="L2nrZnak">
    <w:name w:val="L2 nr Znak"/>
    <w:basedOn w:val="Domylnaczcionkaakapitu"/>
    <w:link w:val="L2nr"/>
    <w:rsid w:val="004C5E29"/>
    <w:rPr>
      <w:rFonts w:ascii="Calibri" w:eastAsia="Times New Roman" w:hAnsi="Calibri" w:cs="Times New Roman"/>
      <w:b/>
      <w:szCs w:val="20"/>
    </w:rPr>
  </w:style>
  <w:style w:type="paragraph" w:customStyle="1" w:styleId="L3nr">
    <w:name w:val="L3 nr"/>
    <w:basedOn w:val="Normalny"/>
    <w:link w:val="L3nrZnak"/>
    <w:qFormat/>
    <w:rsid w:val="004C5E29"/>
    <w:pPr>
      <w:numPr>
        <w:ilvl w:val="2"/>
        <w:numId w:val="12"/>
      </w:numPr>
      <w:spacing w:before="120" w:after="120" w:line="240" w:lineRule="auto"/>
    </w:pPr>
  </w:style>
  <w:style w:type="character" w:customStyle="1" w:styleId="L1nrZnak">
    <w:name w:val="L1 nr Znak"/>
    <w:basedOn w:val="Domylnaczcionkaakapitu"/>
    <w:link w:val="L1nr"/>
    <w:rsid w:val="004C5E29"/>
    <w:rPr>
      <w:rFonts w:ascii="Calibri" w:eastAsia="Times New Roman" w:hAnsi="Calibri" w:cs="Times New Roman"/>
      <w:b/>
      <w:szCs w:val="20"/>
    </w:rPr>
  </w:style>
  <w:style w:type="character" w:customStyle="1" w:styleId="L3nrZnak">
    <w:name w:val="L3 nr Znak"/>
    <w:basedOn w:val="Domylnaczcionkaakapitu"/>
    <w:link w:val="L3nr"/>
    <w:rsid w:val="004C5E29"/>
    <w:rPr>
      <w:rFonts w:ascii="Calibri" w:eastAsia="Times New Roman" w:hAnsi="Calibri" w:cs="Times New Roman"/>
      <w:szCs w:val="20"/>
    </w:rPr>
  </w:style>
  <w:style w:type="character" w:customStyle="1" w:styleId="Uwagi">
    <w:name w:val="Uwagi"/>
    <w:basedOn w:val="Domylnaczcionkaakapitu"/>
    <w:uiPriority w:val="1"/>
    <w:qFormat/>
    <w:rsid w:val="006E3415"/>
    <w:rPr>
      <w:i/>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8622655">
      <w:bodyDiv w:val="1"/>
      <w:marLeft w:val="0"/>
      <w:marRight w:val="0"/>
      <w:marTop w:val="0"/>
      <w:marBottom w:val="0"/>
      <w:divBdr>
        <w:top w:val="none" w:sz="0" w:space="0" w:color="auto"/>
        <w:left w:val="none" w:sz="0" w:space="0" w:color="auto"/>
        <w:bottom w:val="none" w:sz="0" w:space="0" w:color="auto"/>
        <w:right w:val="none" w:sz="0" w:space="0" w:color="auto"/>
      </w:divBdr>
    </w:div>
    <w:div w:id="14382096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10 - Ankieta weryfikacji Wykonawcy.docx</dmsv2BaseFileName>
    <dmsv2BaseDisplayName xmlns="http://schemas.microsoft.com/sharepoint/v3">Załącznik nr 10 - Ankieta weryfikacji Wykonawcy</dmsv2BaseDisplayName>
    <dmsv2SWPP2ObjectNumber xmlns="http://schemas.microsoft.com/sharepoint/v3">POST/DYS/OR/OZ/03274/2024                         </dmsv2SWPP2ObjectNumber>
    <dmsv2SWPP2SumMD5 xmlns="http://schemas.microsoft.com/sharepoint/v3">3dedb7bbf3eaa602bfe54bae20d7800e</dmsv2SWPP2SumMD5>
    <dmsv2BaseMoved xmlns="http://schemas.microsoft.com/sharepoint/v3">false</dmsv2BaseMoved>
    <dmsv2BaseIsSensitive xmlns="http://schemas.microsoft.com/sharepoint/v3">true</dmsv2BaseIsSensitive>
    <dmsv2SWPP2IDSWPP2 xmlns="http://schemas.microsoft.com/sharepoint/v3">662077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21028393</dmsv2BaseClientSystemDocumentID>
    <dmsv2BaseModifiedByID xmlns="http://schemas.microsoft.com/sharepoint/v3">10100474</dmsv2BaseModifiedByID>
    <dmsv2BaseCreatedByID xmlns="http://schemas.microsoft.com/sharepoint/v3">10100474</dmsv2BaseCreatedByID>
    <dmsv2SWPP2ObjectDepartment xmlns="http://schemas.microsoft.com/sharepoint/v3">00000001000700030000000c000000000000</dmsv2SWPP2ObjectDepartment>
    <dmsv2SWPP2ObjectName xmlns="http://schemas.microsoft.com/sharepoint/v3">Postępowanie</dmsv2SWPP2ObjectName>
    <_dlc_DocId xmlns="a19cb1c7-c5c7-46d4-85ae-d83685407bba">AEASQFSYQUA4-848585078-8111</_dlc_DocId>
    <_dlc_DocIdUrl xmlns="a19cb1c7-c5c7-46d4-85ae-d83685407bba">
      <Url>https://swpp2.dms.gkpge.pl/sites/32/_layouts/15/DocIdRedir.aspx?ID=AEASQFSYQUA4-848585078-8111</Url>
      <Description>AEASQFSYQUA4-848585078-8111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10C9ABDB8E628D47BA95D214562EB74F" ma:contentTypeVersion="0" ma:contentTypeDescription="SWPP2 Dokument bazowy" ma:contentTypeScope="" ma:versionID="cf6233f03379ea1428d26445fa01305c">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1 6 " ? > < A r r a y O f D o c u m e n t L i n k   x m l n s : x s i = " h t t p : / / w w w . w 3 . o r g / 2 0 0 1 / X M L S c h e m a - i n s t a n c e "   x m l n s : x s d = " h t t p : / / w w w . w 3 . o r g / 2 0 0 1 / X M L 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F55122CD-FF6D-4DF9-BF35-26E466CF2D51}"/>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E2249820-677C-4E40-9D93-A9C7C55BEA67}">
  <ds:schemaRefs>
    <ds:schemaRef ds:uri="http://schemas.openxmlformats.org/officeDocument/2006/bibliography"/>
  </ds:schemaRefs>
</ds:datastoreItem>
</file>

<file path=customXml/itemProps6.xml><?xml version="1.0" encoding="utf-8"?>
<ds:datastoreItem xmlns:ds="http://schemas.openxmlformats.org/officeDocument/2006/customXml" ds:itemID="{1E3A9C27-F7AE-4BC4-A6F4-93D51593C9FF}"/>
</file>

<file path=docProps/app.xml><?xml version="1.0" encoding="utf-8"?>
<Properties xmlns="http://schemas.openxmlformats.org/officeDocument/2006/extended-properties" xmlns:vt="http://schemas.openxmlformats.org/officeDocument/2006/docPropsVTypes">
  <Template>Normal</Template>
  <TotalTime>0</TotalTime>
  <Pages>2</Pages>
  <Words>457</Words>
  <Characters>2744</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Nowak Jacek [PGE Dystr. O.Rzeszów]</cp:lastModifiedBy>
  <cp:revision>6</cp:revision>
  <cp:lastPrinted>2020-02-27T07:25:00Z</cp:lastPrinted>
  <dcterms:created xsi:type="dcterms:W3CDTF">2023-02-10T08:35:00Z</dcterms:created>
  <dcterms:modified xsi:type="dcterms:W3CDTF">2024-02-05T07:18:00Z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0x010189100010C9ABDB8E628D47BA95D214562EB74F</vt:lpwstr>
  </property>
  <property fmtid="{D5CDD505-2E9C-101B-9397-08002B2CF9AE}" pid="3" name="_dlc_DocIdItemGuid">
    <vt:lpwstr>8a258993-9937-4671-afe8-297786ac9463</vt:lpwstr>
  </property>
</Properties>
</file>